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C6" w:rsidRPr="004454F4" w:rsidRDefault="001F36C6" w:rsidP="001F36C6">
      <w:pPr>
        <w:pStyle w:val="af1"/>
        <w:ind w:firstLine="0"/>
        <w:rPr>
          <w:szCs w:val="24"/>
        </w:rPr>
      </w:pPr>
      <w:r w:rsidRPr="004454F4">
        <w:rPr>
          <w:szCs w:val="24"/>
        </w:rPr>
        <w:t>ДОГОВОР № ______</w:t>
      </w:r>
    </w:p>
    <w:p w:rsidR="001F36C6" w:rsidRPr="004454F4" w:rsidRDefault="001F36C6" w:rsidP="001F36C6">
      <w:pPr>
        <w:pStyle w:val="af1"/>
        <w:ind w:firstLine="0"/>
        <w:rPr>
          <w:szCs w:val="24"/>
        </w:rPr>
      </w:pPr>
      <w:r w:rsidRPr="004454F4">
        <w:rPr>
          <w:szCs w:val="24"/>
        </w:rPr>
        <w:t xml:space="preserve">на </w:t>
      </w:r>
      <w:r w:rsidR="004254F8" w:rsidRPr="004454F4">
        <w:rPr>
          <w:szCs w:val="24"/>
        </w:rPr>
        <w:t>сервисное облуживание</w:t>
      </w:r>
      <w:r w:rsidRPr="004454F4">
        <w:rPr>
          <w:szCs w:val="24"/>
        </w:rPr>
        <w:t xml:space="preserve"> </w:t>
      </w:r>
    </w:p>
    <w:p w:rsidR="00A87E74" w:rsidRPr="004454F4" w:rsidRDefault="00BF6A94" w:rsidP="001F36C6">
      <w:pPr>
        <w:pStyle w:val="af1"/>
        <w:ind w:firstLine="0"/>
        <w:rPr>
          <w:szCs w:val="24"/>
        </w:rPr>
      </w:pPr>
      <w:r w:rsidRPr="004454F4">
        <w:rPr>
          <w:szCs w:val="24"/>
        </w:rPr>
        <w:t>теплоэнергетического оборудования</w:t>
      </w:r>
    </w:p>
    <w:p w:rsidR="001F36C6" w:rsidRPr="004454F4" w:rsidRDefault="001F36C6" w:rsidP="001F36C6">
      <w:pPr>
        <w:pStyle w:val="af1"/>
        <w:ind w:firstLine="0"/>
        <w:rPr>
          <w:szCs w:val="24"/>
        </w:rPr>
      </w:pPr>
    </w:p>
    <w:p w:rsidR="00C3742B" w:rsidRPr="004454F4" w:rsidRDefault="00C3742B" w:rsidP="00C3742B">
      <w:pPr>
        <w:keepLines/>
        <w:spacing w:after="0"/>
        <w:jc w:val="center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г. Мегион</w:t>
      </w:r>
      <w:r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ab/>
        <w:t xml:space="preserve">                          от «____»_________20__ г.</w:t>
      </w:r>
    </w:p>
    <w:p w:rsidR="005D2EEB" w:rsidRPr="004454F4" w:rsidRDefault="005D2EEB" w:rsidP="00C3742B">
      <w:pPr>
        <w:keepLine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57166" w:rsidRPr="003D5124" w:rsidRDefault="00057166" w:rsidP="00057166">
      <w:pPr>
        <w:pStyle w:val="210"/>
        <w:ind w:firstLine="284"/>
        <w:rPr>
          <w:rFonts w:ascii="Times New Roman" w:hAnsi="Times New Roman"/>
          <w:szCs w:val="24"/>
        </w:rPr>
      </w:pPr>
      <w:proofErr w:type="gramStart"/>
      <w:r w:rsidRPr="003D5124">
        <w:rPr>
          <w:rFonts w:ascii="Times New Roman" w:hAnsi="Times New Roman"/>
          <w:b/>
          <w:szCs w:val="24"/>
        </w:rPr>
        <w:t>Открытое акционерное общество «</w:t>
      </w:r>
      <w:proofErr w:type="spellStart"/>
      <w:r w:rsidRPr="003D5124">
        <w:rPr>
          <w:rFonts w:ascii="Times New Roman" w:hAnsi="Times New Roman"/>
          <w:b/>
          <w:szCs w:val="24"/>
        </w:rPr>
        <w:t>Славнефть</w:t>
      </w:r>
      <w:proofErr w:type="spellEnd"/>
      <w:r w:rsidRPr="003D5124">
        <w:rPr>
          <w:rFonts w:ascii="Times New Roman" w:hAnsi="Times New Roman"/>
          <w:b/>
          <w:szCs w:val="24"/>
        </w:rPr>
        <w:t>-Мегионнефтегаз» (ОАО «СН-МНГ»)</w:t>
      </w:r>
      <w:r w:rsidRPr="003D5124">
        <w:rPr>
          <w:rFonts w:ascii="Times New Roman" w:hAnsi="Times New Roman"/>
          <w:szCs w:val="24"/>
        </w:rPr>
        <w:t xml:space="preserve">, именуемое в дальнейшем </w:t>
      </w:r>
      <w:r w:rsidRPr="003D5124">
        <w:rPr>
          <w:rFonts w:ascii="Times New Roman" w:hAnsi="Times New Roman"/>
          <w:b/>
          <w:szCs w:val="24"/>
        </w:rPr>
        <w:t>«Заказчик»</w:t>
      </w:r>
      <w:r w:rsidRPr="003D5124">
        <w:rPr>
          <w:rFonts w:ascii="Times New Roman" w:hAnsi="Times New Roman"/>
          <w:szCs w:val="24"/>
        </w:rPr>
        <w:t xml:space="preserve">, в лице </w:t>
      </w:r>
      <w:r w:rsidRPr="003D5124">
        <w:rPr>
          <w:rFonts w:ascii="Times New Roman" w:hAnsi="Times New Roman"/>
          <w:bCs/>
          <w:szCs w:val="24"/>
        </w:rPr>
        <w:t xml:space="preserve">__________________ </w:t>
      </w:r>
      <w:r w:rsidRPr="003D5124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3D5124">
        <w:rPr>
          <w:rFonts w:ascii="Times New Roman" w:hAnsi="Times New Roman"/>
          <w:bCs/>
          <w:szCs w:val="24"/>
        </w:rPr>
        <w:t>, действующего</w:t>
      </w:r>
      <w:r w:rsidRPr="003D5124">
        <w:rPr>
          <w:rFonts w:ascii="Times New Roman" w:hAnsi="Times New Roman"/>
          <w:szCs w:val="24"/>
        </w:rPr>
        <w:t xml:space="preserve"> на основании Устава </w:t>
      </w:r>
      <w:r w:rsidRPr="003D5124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3D5124">
        <w:rPr>
          <w:rFonts w:ascii="Times New Roman" w:hAnsi="Times New Roman"/>
          <w:szCs w:val="24"/>
        </w:rPr>
        <w:t>, с одной стороны, и _</w:t>
      </w:r>
      <w:r w:rsidRPr="003D5124">
        <w:rPr>
          <w:rFonts w:ascii="Times New Roman" w:hAnsi="Times New Roman"/>
          <w:b/>
          <w:szCs w:val="24"/>
        </w:rPr>
        <w:t>____________</w:t>
      </w:r>
      <w:r w:rsidRPr="003D5124">
        <w:rPr>
          <w:rFonts w:ascii="Times New Roman" w:hAnsi="Times New Roman"/>
          <w:i/>
          <w:szCs w:val="24"/>
        </w:rPr>
        <w:t xml:space="preserve"> </w:t>
      </w:r>
      <w:r w:rsidRPr="003D5124">
        <w:rPr>
          <w:rFonts w:ascii="Times New Roman" w:hAnsi="Times New Roman"/>
          <w:i/>
          <w:sz w:val="16"/>
          <w:szCs w:val="16"/>
        </w:rPr>
        <w:t>(указать</w:t>
      </w:r>
      <w:proofErr w:type="gramEnd"/>
      <w:r w:rsidRPr="003D5124">
        <w:rPr>
          <w:rFonts w:ascii="Times New Roman" w:hAnsi="Times New Roman"/>
          <w:i/>
          <w:sz w:val="16"/>
          <w:szCs w:val="16"/>
        </w:rPr>
        <w:t xml:space="preserve"> </w:t>
      </w:r>
      <w:proofErr w:type="gramStart"/>
      <w:r w:rsidRPr="003D5124">
        <w:rPr>
          <w:rFonts w:ascii="Times New Roman" w:hAnsi="Times New Roman"/>
          <w:i/>
          <w:sz w:val="16"/>
          <w:szCs w:val="16"/>
        </w:rPr>
        <w:t>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3D5124">
        <w:rPr>
          <w:rFonts w:ascii="Times New Roman" w:hAnsi="Times New Roman"/>
          <w:szCs w:val="24"/>
        </w:rPr>
        <w:t xml:space="preserve">, именуемое в дальнейшем </w:t>
      </w:r>
      <w:r w:rsidRPr="003D5124">
        <w:rPr>
          <w:rFonts w:ascii="Times New Roman" w:hAnsi="Times New Roman"/>
          <w:b/>
          <w:szCs w:val="24"/>
        </w:rPr>
        <w:t>«Подрядчик»</w:t>
      </w:r>
      <w:r w:rsidRPr="003D5124">
        <w:rPr>
          <w:rFonts w:ascii="Times New Roman" w:hAnsi="Times New Roman"/>
          <w:szCs w:val="24"/>
        </w:rPr>
        <w:t xml:space="preserve">, в лице ______________ </w:t>
      </w:r>
      <w:r w:rsidRPr="003D5124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3D5124">
        <w:rPr>
          <w:rFonts w:ascii="Times New Roman" w:hAnsi="Times New Roman"/>
          <w:bCs/>
          <w:szCs w:val="24"/>
        </w:rPr>
        <w:t xml:space="preserve">, </w:t>
      </w:r>
      <w:r w:rsidRPr="003D5124">
        <w:rPr>
          <w:rFonts w:ascii="Times New Roman" w:hAnsi="Times New Roman"/>
          <w:szCs w:val="24"/>
        </w:rPr>
        <w:t xml:space="preserve">действующего на основании Устава </w:t>
      </w:r>
      <w:r w:rsidRPr="003D5124">
        <w:rPr>
          <w:rFonts w:ascii="Times New Roman" w:hAnsi="Times New Roman"/>
          <w:i/>
          <w:sz w:val="16"/>
          <w:szCs w:val="16"/>
        </w:rPr>
        <w:t>(в случае подписания договора иным</w:t>
      </w:r>
      <w:proofErr w:type="gramEnd"/>
      <w:r w:rsidRPr="003D5124">
        <w:rPr>
          <w:rFonts w:ascii="Times New Roman" w:hAnsi="Times New Roman"/>
          <w:i/>
          <w:sz w:val="16"/>
          <w:szCs w:val="16"/>
        </w:rPr>
        <w:t xml:space="preserve">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</w:t>
      </w:r>
      <w:bookmarkStart w:id="0" w:name="_GoBack"/>
      <w:bookmarkEnd w:id="0"/>
      <w:r w:rsidRPr="003D5124">
        <w:rPr>
          <w:rFonts w:ascii="Times New Roman" w:hAnsi="Times New Roman"/>
          <w:i/>
          <w:sz w:val="16"/>
          <w:szCs w:val="16"/>
        </w:rPr>
        <w:t>ора физическим лицом указать паспортные данные)</w:t>
      </w:r>
      <w:r w:rsidRPr="003D5124">
        <w:rPr>
          <w:rFonts w:ascii="Times New Roman" w:hAnsi="Times New Roman"/>
          <w:szCs w:val="24"/>
        </w:rPr>
        <w:t xml:space="preserve">, с другой стороны, совместно именуемые </w:t>
      </w:r>
      <w:r w:rsidRPr="003D5124">
        <w:rPr>
          <w:rFonts w:ascii="Times New Roman" w:hAnsi="Times New Roman"/>
          <w:b/>
          <w:szCs w:val="24"/>
        </w:rPr>
        <w:t>«Стороны»</w:t>
      </w:r>
      <w:r w:rsidRPr="003D5124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1A4FF3" w:rsidRPr="004454F4" w:rsidRDefault="001A4FF3" w:rsidP="00C3742B">
      <w:pPr>
        <w:keepLines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keepLines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ОПРЕДЕЛЕНИЯ</w:t>
      </w:r>
    </w:p>
    <w:p w:rsidR="001F36C6" w:rsidRPr="004454F4" w:rsidRDefault="001F36C6" w:rsidP="001F36C6">
      <w:pPr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Если иное не определено в тексте, применяемые в Договоре определения, имеют следующие значения, с соответствующими оговорками по условиям их применения: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«Стороны»</w:t>
      </w:r>
      <w:r w:rsidRPr="004454F4">
        <w:rPr>
          <w:rFonts w:ascii="Times New Roman" w:hAnsi="Times New Roman"/>
          <w:sz w:val="24"/>
          <w:szCs w:val="24"/>
        </w:rPr>
        <w:t xml:space="preserve"> – Заказчик и Исполнитель.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 xml:space="preserve">«Договор» – </w:t>
      </w:r>
      <w:r w:rsidRPr="004454F4">
        <w:rPr>
          <w:rFonts w:ascii="Times New Roman" w:hAnsi="Times New Roman"/>
          <w:sz w:val="24"/>
          <w:szCs w:val="24"/>
        </w:rPr>
        <w:t>настоящее соглашение сторон, согласованное и подписанное Заказчиком и Исполнителем, включая дополнения и изменения к нему, согласованные и подписанные Сторонами в период действия Договора.</w:t>
      </w:r>
    </w:p>
    <w:p w:rsidR="001F36C6" w:rsidRPr="004454F4" w:rsidRDefault="001F36C6" w:rsidP="001F36C6">
      <w:pPr>
        <w:tabs>
          <w:tab w:val="num" w:pos="672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«Дополнительное Соглашение»</w:t>
      </w:r>
      <w:r w:rsidRPr="004454F4">
        <w:rPr>
          <w:rFonts w:ascii="Times New Roman" w:hAnsi="Times New Roman"/>
          <w:sz w:val="24"/>
          <w:szCs w:val="24"/>
        </w:rPr>
        <w:t xml:space="preserve"> - подписанный Сторонами документ, определяющий изменения и/или дополнения, вносимые в настоящий Договор и составляющий неотъемлемую часть настоящего Договора.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4F4">
        <w:rPr>
          <w:rFonts w:ascii="Times New Roman" w:hAnsi="Times New Roman"/>
          <w:b/>
          <w:sz w:val="24"/>
          <w:szCs w:val="24"/>
        </w:rPr>
        <w:t>«Срок действия договора»</w:t>
      </w:r>
      <w:r w:rsidRPr="004454F4">
        <w:rPr>
          <w:rFonts w:ascii="Times New Roman" w:hAnsi="Times New Roman"/>
          <w:sz w:val="24"/>
          <w:szCs w:val="24"/>
        </w:rPr>
        <w:t xml:space="preserve"> - период времени с даты вступления Договора в силу до полного исполнения Сторонами</w:t>
      </w:r>
      <w:r w:rsidRPr="004454F4">
        <w:rPr>
          <w:rFonts w:ascii="Times New Roman" w:hAnsi="Times New Roman"/>
          <w:b/>
          <w:sz w:val="24"/>
          <w:szCs w:val="24"/>
        </w:rPr>
        <w:t xml:space="preserve"> </w:t>
      </w:r>
      <w:r w:rsidRPr="004454F4">
        <w:rPr>
          <w:rFonts w:ascii="Times New Roman" w:hAnsi="Times New Roman"/>
          <w:sz w:val="24"/>
          <w:szCs w:val="24"/>
        </w:rPr>
        <w:t>обязательств по Договору (либо до окончания срока,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4F4">
        <w:rPr>
          <w:rFonts w:ascii="Times New Roman" w:hAnsi="Times New Roman"/>
          <w:sz w:val="24"/>
          <w:szCs w:val="24"/>
        </w:rPr>
        <w:t>указанного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в договоре).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 xml:space="preserve">«Персонал Исполнителя» - </w:t>
      </w:r>
      <w:r w:rsidRPr="004454F4">
        <w:rPr>
          <w:rFonts w:ascii="Times New Roman" w:hAnsi="Times New Roman"/>
          <w:sz w:val="24"/>
          <w:szCs w:val="24"/>
        </w:rPr>
        <w:t>физические лица, состоящие с Исполнителем в трудовых отношениях (работники Исполнителя), привлеченные Исполнителем непосредственно к выполнению работ, а также сопровождающие/обеспечивающие выполнение работ (части работ), определенных настоящим Договором.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Стороны согласовали, что к персоналу Исполнителя не относятся физические лица, привлеченные  Исполнителем для выполнения работ (части работ), и (или) для выполнения работ, сопровождающих/обеспечивающих выполнение работ (части работ), определенных настоящим Договором, на основании гражданско-правовых договоров.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 xml:space="preserve">«Представители Сторон» - </w:t>
      </w:r>
      <w:r w:rsidRPr="004454F4">
        <w:rPr>
          <w:rFonts w:ascii="Times New Roman" w:hAnsi="Times New Roman"/>
          <w:sz w:val="24"/>
          <w:szCs w:val="24"/>
        </w:rPr>
        <w:t>лица, уполномоченные Сторонами на совершение от их имени действий, в соответствии с Договором, на основании надлежаще оформленных доверенностей.</w:t>
      </w:r>
    </w:p>
    <w:p w:rsidR="001F36C6" w:rsidRPr="004454F4" w:rsidRDefault="00C64A6C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 xml:space="preserve"> </w:t>
      </w:r>
      <w:r w:rsidR="001F36C6" w:rsidRPr="004454F4">
        <w:rPr>
          <w:rFonts w:ascii="Times New Roman" w:hAnsi="Times New Roman"/>
          <w:b/>
          <w:sz w:val="24"/>
          <w:szCs w:val="24"/>
        </w:rPr>
        <w:t>«Работы»</w:t>
      </w:r>
      <w:r w:rsidR="001F36C6" w:rsidRPr="004454F4">
        <w:rPr>
          <w:rFonts w:ascii="Times New Roman" w:hAnsi="Times New Roman"/>
          <w:sz w:val="24"/>
          <w:szCs w:val="24"/>
        </w:rPr>
        <w:t xml:space="preserve"> - </w:t>
      </w:r>
      <w:r w:rsidR="0016395F" w:rsidRPr="004454F4">
        <w:rPr>
          <w:rFonts w:ascii="Times New Roman" w:hAnsi="Times New Roman"/>
          <w:sz w:val="24"/>
          <w:szCs w:val="24"/>
        </w:rPr>
        <w:t xml:space="preserve">сервисное обслуживание </w:t>
      </w:r>
      <w:r w:rsidR="00BF6A94" w:rsidRPr="004454F4">
        <w:rPr>
          <w:rFonts w:ascii="Times New Roman" w:hAnsi="Times New Roman"/>
          <w:sz w:val="24"/>
          <w:szCs w:val="24"/>
        </w:rPr>
        <w:t>теплоэнергетического</w:t>
      </w:r>
      <w:r w:rsidR="0016395F" w:rsidRPr="004454F4">
        <w:rPr>
          <w:rFonts w:ascii="Times New Roman" w:hAnsi="Times New Roman"/>
          <w:sz w:val="24"/>
          <w:szCs w:val="24"/>
        </w:rPr>
        <w:t xml:space="preserve"> оборудования</w:t>
      </w:r>
      <w:r w:rsidR="000C1B74" w:rsidRPr="004454F4">
        <w:rPr>
          <w:rFonts w:ascii="Times New Roman" w:hAnsi="Times New Roman"/>
          <w:sz w:val="24"/>
          <w:szCs w:val="24"/>
        </w:rPr>
        <w:t>, подлежащее</w:t>
      </w:r>
      <w:r w:rsidR="001F36C6" w:rsidRPr="004454F4">
        <w:rPr>
          <w:rFonts w:ascii="Times New Roman" w:hAnsi="Times New Roman"/>
          <w:sz w:val="24"/>
          <w:szCs w:val="24"/>
        </w:rPr>
        <w:t xml:space="preserve"> выполнению Исполнителем в соответствии с условиями настоящего Договора.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 xml:space="preserve">«Субподрядчик» - </w:t>
      </w:r>
      <w:r w:rsidRPr="004454F4">
        <w:rPr>
          <w:rFonts w:ascii="Times New Roman" w:hAnsi="Times New Roman"/>
          <w:sz w:val="24"/>
          <w:szCs w:val="24"/>
        </w:rPr>
        <w:t>любое третье лицо, привлеченное Исполнителем для выполнения работ, и (или) для выполнения работ, сопровождающих/обеспечивающих выполнение работ (части работ), определенных настоящим Договором.</w:t>
      </w:r>
    </w:p>
    <w:p w:rsidR="001F36C6" w:rsidRPr="004454F4" w:rsidRDefault="000117D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z w:val="24"/>
          <w:szCs w:val="24"/>
        </w:rPr>
        <w:t xml:space="preserve">«Акт </w:t>
      </w:r>
      <w:r w:rsidR="001F36C6" w:rsidRPr="004454F4">
        <w:rPr>
          <w:rFonts w:ascii="Times New Roman" w:hAnsi="Times New Roman"/>
          <w:b/>
          <w:sz w:val="24"/>
          <w:szCs w:val="24"/>
        </w:rPr>
        <w:t>выполненных работ</w:t>
      </w:r>
      <w:r w:rsidR="001F36C6" w:rsidRPr="004454F4">
        <w:rPr>
          <w:rFonts w:ascii="Times New Roman" w:hAnsi="Times New Roman"/>
          <w:b/>
          <w:bCs/>
          <w:spacing w:val="-1"/>
          <w:sz w:val="24"/>
          <w:szCs w:val="24"/>
        </w:rPr>
        <w:t>»</w:t>
      </w:r>
      <w:r w:rsidR="001F36C6"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первичный учетный документ, составляемый Исполнителем, подтверждающий выполнение работ, подписываемый Сторонами.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«Территория Заказчика» - 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лицензионные участки, месторождения, производственные территории, производственные площадки, контрольно-пропускные пункты, объекты Заказчика.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 xml:space="preserve">«Лицензионный участок» - 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участок недр, переданный Заказчику в пользование для добычи полезных ископаемых, на основании соответствующей лицензии, в установленном действующим законодательством РФ порядке. В рамках настоящего Договора, под лицензионным участком Стороны также понимают участок недр, на котором Заказчик выполняет </w:t>
      </w:r>
      <w:proofErr w:type="gramStart"/>
      <w:r w:rsidRPr="004454F4">
        <w:rPr>
          <w:rFonts w:ascii="Times New Roman" w:hAnsi="Times New Roman"/>
          <w:bCs/>
          <w:spacing w:val="-1"/>
          <w:sz w:val="24"/>
          <w:szCs w:val="24"/>
        </w:rPr>
        <w:t>работы</w:t>
      </w:r>
      <w:proofErr w:type="gramEnd"/>
      <w:r w:rsidRPr="004454F4">
        <w:rPr>
          <w:rFonts w:ascii="Times New Roman" w:hAnsi="Times New Roman"/>
          <w:bCs/>
          <w:spacing w:val="-1"/>
          <w:sz w:val="24"/>
          <w:szCs w:val="24"/>
        </w:rPr>
        <w:t>/оказывает услуги на основании договора об оказании операторских услуг, заключенного с владельцем лицензии.</w:t>
      </w:r>
    </w:p>
    <w:p w:rsidR="001F36C6" w:rsidRPr="004454F4" w:rsidRDefault="001F36C6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 xml:space="preserve">«Недостатки» - 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любые отступления и невыполнения требований нормативных правовых актов РФ, настоящего Договора, документации, регламентирующей выполнение работ, локальных нормативных актов Заказчика, допущенные Исполнителем</w:t>
      </w: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при исполнении настоящего Договора.</w:t>
      </w:r>
    </w:p>
    <w:p w:rsidR="00E67F4C" w:rsidRPr="004454F4" w:rsidRDefault="00E67F4C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proofErr w:type="gramStart"/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>«Подземные и наземные/надземные/воздушные коммуникации»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– сети водопровода, канализации, теплоснабжения, электроснабжения (конструкций энергетического оборудования), связи (кабели, кабельные, радиорелейные и воздушные линии связи), линий радиофикации, трубопроводы, коллекторы.</w:t>
      </w:r>
      <w:proofErr w:type="gramEnd"/>
    </w:p>
    <w:p w:rsidR="004E4E7E" w:rsidRPr="004454F4" w:rsidRDefault="004E4E7E" w:rsidP="004E4E7E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proofErr w:type="gramStart"/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>«Объект»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здания, в том числе административно-бытовые комплексы, строения, сооружения (дожимные насосные станции (ДНС), цеха подготовки и перекачки нефти (ЦППН), в составе которых находится теплоэнергетическое оборудование.</w:t>
      </w:r>
      <w:proofErr w:type="gramEnd"/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 Объекты находятся на территории Заказчика.</w:t>
      </w:r>
    </w:p>
    <w:p w:rsidR="004E4E7E" w:rsidRPr="004454F4" w:rsidRDefault="004E4E7E" w:rsidP="004E4E7E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>«Теплоэнергетическое оборудование»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совокупность технически связанных между собой устройств, обеспечивающих функционирование печей подогрева нефти, котлов, сетей теплоснабжения и т.п. Заказчика</w:t>
      </w:r>
      <w:r w:rsidR="000C1B74" w:rsidRPr="004454F4">
        <w:rPr>
          <w:rFonts w:ascii="Times New Roman" w:hAnsi="Times New Roman"/>
          <w:bCs/>
          <w:spacing w:val="-1"/>
          <w:sz w:val="24"/>
          <w:szCs w:val="24"/>
        </w:rPr>
        <w:t xml:space="preserve"> (далее – Оборудование)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.</w:t>
      </w:r>
    </w:p>
    <w:p w:rsidR="00DD6C91" w:rsidRPr="004454F4" w:rsidRDefault="00DD6C91" w:rsidP="00DD6C91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>«Сервисное обслуживание»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совокупность работ технического обслуживания и текущего ремонта</w:t>
      </w:r>
      <w:r w:rsidR="00B140F8" w:rsidRPr="004454F4">
        <w:rPr>
          <w:rFonts w:ascii="Times New Roman" w:hAnsi="Times New Roman"/>
          <w:bCs/>
          <w:spacing w:val="-1"/>
          <w:sz w:val="24"/>
          <w:szCs w:val="24"/>
        </w:rPr>
        <w:t xml:space="preserve"> О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борудования, выполняемого с периодичностью установленной нормативно-технической документацией.</w:t>
      </w:r>
    </w:p>
    <w:p w:rsidR="00D859E8" w:rsidRPr="004454F4" w:rsidRDefault="00D54B27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D859E8" w:rsidRPr="004454F4">
        <w:rPr>
          <w:rFonts w:ascii="Times New Roman" w:hAnsi="Times New Roman"/>
          <w:b/>
          <w:bCs/>
          <w:spacing w:val="-1"/>
          <w:sz w:val="24"/>
          <w:szCs w:val="24"/>
        </w:rPr>
        <w:t>«Техническое обслуживание»</w:t>
      </w:r>
      <w:r w:rsidR="00D859E8"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комплекс операций или операция по поддержанию работоспособности или исправности </w:t>
      </w:r>
      <w:r w:rsidR="000C1B74" w:rsidRPr="004454F4">
        <w:rPr>
          <w:rFonts w:ascii="Times New Roman" w:hAnsi="Times New Roman"/>
          <w:bCs/>
          <w:spacing w:val="-1"/>
          <w:sz w:val="24"/>
          <w:szCs w:val="24"/>
        </w:rPr>
        <w:t xml:space="preserve">Оборудования (изделия, </w:t>
      </w:r>
      <w:r w:rsidR="00D859E8" w:rsidRPr="004454F4">
        <w:rPr>
          <w:rFonts w:ascii="Times New Roman" w:hAnsi="Times New Roman"/>
          <w:bCs/>
          <w:spacing w:val="-1"/>
          <w:sz w:val="24"/>
          <w:szCs w:val="24"/>
        </w:rPr>
        <w:t>технического устройства) при использовании по назначению, ожидании, хранении и транспортировании.</w:t>
      </w:r>
    </w:p>
    <w:p w:rsidR="0016395F" w:rsidRPr="004454F4" w:rsidRDefault="00DD6C91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877F9D" w:rsidRPr="004454F4">
        <w:rPr>
          <w:rFonts w:ascii="Times New Roman" w:hAnsi="Times New Roman"/>
          <w:b/>
          <w:bCs/>
          <w:spacing w:val="-1"/>
          <w:sz w:val="24"/>
          <w:szCs w:val="24"/>
        </w:rPr>
        <w:t>«Текущий ремонт»</w:t>
      </w:r>
      <w:r w:rsidR="00877F9D"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вид ремонта, осуществляемый в процессе эксплуатации, при котором путем чистки, проверки, замены </w:t>
      </w:r>
      <w:r w:rsidR="0028133F" w:rsidRPr="004454F4">
        <w:rPr>
          <w:rFonts w:ascii="Times New Roman" w:hAnsi="Times New Roman"/>
          <w:bCs/>
          <w:spacing w:val="-1"/>
          <w:sz w:val="24"/>
          <w:szCs w:val="24"/>
        </w:rPr>
        <w:t xml:space="preserve"> и (или) восстановления отдельных</w:t>
      </w:r>
      <w:r w:rsidR="00877F9D" w:rsidRPr="004454F4">
        <w:rPr>
          <w:rFonts w:ascii="Times New Roman" w:hAnsi="Times New Roman"/>
          <w:bCs/>
          <w:spacing w:val="-1"/>
          <w:sz w:val="24"/>
          <w:szCs w:val="24"/>
        </w:rPr>
        <w:t xml:space="preserve"> частей и изделий, </w:t>
      </w:r>
      <w:r w:rsidR="00EF69D8" w:rsidRPr="004454F4">
        <w:rPr>
          <w:rFonts w:ascii="Times New Roman" w:hAnsi="Times New Roman"/>
          <w:bCs/>
          <w:spacing w:val="-1"/>
          <w:sz w:val="24"/>
          <w:szCs w:val="24"/>
        </w:rPr>
        <w:t xml:space="preserve">путем наладки обеспечивается поддержание </w:t>
      </w:r>
      <w:r w:rsidR="000C1B74" w:rsidRPr="004454F4">
        <w:rPr>
          <w:rFonts w:ascii="Times New Roman" w:hAnsi="Times New Roman"/>
          <w:bCs/>
          <w:spacing w:val="-1"/>
          <w:sz w:val="24"/>
          <w:szCs w:val="24"/>
        </w:rPr>
        <w:t>О</w:t>
      </w:r>
      <w:r w:rsidR="00EF69D8" w:rsidRPr="004454F4">
        <w:rPr>
          <w:rFonts w:ascii="Times New Roman" w:hAnsi="Times New Roman"/>
          <w:bCs/>
          <w:spacing w:val="-1"/>
          <w:sz w:val="24"/>
          <w:szCs w:val="24"/>
        </w:rPr>
        <w:t>борудования в ра</w:t>
      </w:r>
      <w:r w:rsidR="007B03CB" w:rsidRPr="004454F4">
        <w:rPr>
          <w:rFonts w:ascii="Times New Roman" w:hAnsi="Times New Roman"/>
          <w:bCs/>
          <w:spacing w:val="-1"/>
          <w:sz w:val="24"/>
          <w:szCs w:val="24"/>
        </w:rPr>
        <w:t>ботоспособном состоянии.</w:t>
      </w:r>
    </w:p>
    <w:p w:rsidR="0042295F" w:rsidRPr="004454F4" w:rsidRDefault="00BF6A94" w:rsidP="001F36C6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42295F" w:rsidRPr="004454F4">
        <w:rPr>
          <w:rFonts w:ascii="Times New Roman" w:hAnsi="Times New Roman"/>
          <w:b/>
          <w:bCs/>
          <w:sz w:val="24"/>
          <w:szCs w:val="24"/>
        </w:rPr>
        <w:t xml:space="preserve">«Структурное подразделение (подразделение) Заказчика» - </w:t>
      </w:r>
      <w:r w:rsidR="0042295F" w:rsidRPr="004454F4">
        <w:rPr>
          <w:rFonts w:ascii="Times New Roman" w:hAnsi="Times New Roman"/>
          <w:bCs/>
          <w:sz w:val="24"/>
          <w:szCs w:val="24"/>
        </w:rPr>
        <w:t>структурное подразделение (</w:t>
      </w:r>
      <w:proofErr w:type="spellStart"/>
      <w:r w:rsidR="0042295F" w:rsidRPr="004454F4">
        <w:rPr>
          <w:rFonts w:ascii="Times New Roman" w:hAnsi="Times New Roman"/>
          <w:bCs/>
          <w:sz w:val="24"/>
          <w:szCs w:val="24"/>
        </w:rPr>
        <w:t>Аганское</w:t>
      </w:r>
      <w:proofErr w:type="spellEnd"/>
      <w:r w:rsidR="0042295F" w:rsidRPr="004454F4">
        <w:rPr>
          <w:rFonts w:ascii="Times New Roman" w:hAnsi="Times New Roman"/>
          <w:bCs/>
          <w:sz w:val="24"/>
          <w:szCs w:val="24"/>
        </w:rPr>
        <w:t xml:space="preserve"> нефтегазодобывающее управление, </w:t>
      </w:r>
      <w:proofErr w:type="spellStart"/>
      <w:r w:rsidR="0042295F" w:rsidRPr="004454F4">
        <w:rPr>
          <w:rFonts w:ascii="Times New Roman" w:hAnsi="Times New Roman"/>
          <w:bCs/>
          <w:sz w:val="24"/>
          <w:szCs w:val="24"/>
        </w:rPr>
        <w:t>Ватинское</w:t>
      </w:r>
      <w:proofErr w:type="spellEnd"/>
      <w:r w:rsidR="0042295F" w:rsidRPr="004454F4">
        <w:rPr>
          <w:rFonts w:ascii="Times New Roman" w:hAnsi="Times New Roman"/>
          <w:bCs/>
          <w:sz w:val="24"/>
          <w:szCs w:val="24"/>
        </w:rPr>
        <w:t xml:space="preserve"> нефтегазодобывающее управление, управление материально-технического снабжения, управление «Сервис-Нефть», лечебно-диагностический центр «Здоровье», департамент, отдел, служба, участок, цех и др.), созданное для выполнения определенного круга задач и наделенное определенными функциями и полномочиями.</w:t>
      </w:r>
      <w:proofErr w:type="gramEnd"/>
    </w:p>
    <w:p w:rsidR="001F14AF" w:rsidRPr="004454F4" w:rsidRDefault="001F14AF" w:rsidP="001F14AF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/>
          <w:bCs/>
          <w:spacing w:val="-1"/>
          <w:sz w:val="24"/>
          <w:szCs w:val="24"/>
        </w:rPr>
        <w:t>«Локальные нормативные акты Заказчика»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 - утвержденные и действующие у Заказчика внутренние нормативные документы, оговоренные Сторонами в настоящем Договоре как неотъемлемая его часть, устанавливающие единые нормы, правила организации и производства работ, а также обеспечения безопасности, общие принципы или характеристики выполнения работ, качества этих работ, и прочие, обязательные для исполнения, требования Заказчика. </w:t>
      </w:r>
    </w:p>
    <w:p w:rsidR="001F14AF" w:rsidRPr="004454F4" w:rsidRDefault="001F14AF" w:rsidP="001F14AF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4454F4">
        <w:rPr>
          <w:rFonts w:ascii="Times New Roman" w:hAnsi="Times New Roman"/>
          <w:bCs/>
          <w:spacing w:val="-1"/>
          <w:sz w:val="24"/>
          <w:szCs w:val="24"/>
        </w:rPr>
        <w:t xml:space="preserve">Стороны согласовали, что локальные нормативные акты Заказчика, определенные настоящим Договором, передаются Исполнителю и принимаются последним по Акту приема-передачи локальных нормативных актов Заказчика (Приложение № </w:t>
      </w:r>
      <w:r w:rsidR="004127FF" w:rsidRPr="004454F4">
        <w:rPr>
          <w:rFonts w:ascii="Times New Roman" w:hAnsi="Times New Roman"/>
          <w:bCs/>
          <w:spacing w:val="-1"/>
          <w:sz w:val="24"/>
          <w:szCs w:val="24"/>
        </w:rPr>
        <w:t>7</w:t>
      </w:r>
      <w:r w:rsidRPr="004454F4">
        <w:rPr>
          <w:rFonts w:ascii="Times New Roman" w:hAnsi="Times New Roman"/>
          <w:bCs/>
          <w:spacing w:val="-1"/>
          <w:sz w:val="24"/>
          <w:szCs w:val="24"/>
        </w:rPr>
        <w:t>), который является неотъемлемой частью настоящего Договора.</w:t>
      </w:r>
    </w:p>
    <w:p w:rsidR="00FB2CA3" w:rsidRPr="004454F4" w:rsidRDefault="001F14AF" w:rsidP="00FB2C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3A0D" w:rsidRPr="004454F4">
        <w:rPr>
          <w:rFonts w:ascii="Times New Roman" w:hAnsi="Times New Roman"/>
          <w:b/>
          <w:bCs/>
          <w:sz w:val="24"/>
          <w:szCs w:val="24"/>
        </w:rPr>
        <w:t>«</w:t>
      </w:r>
      <w:r w:rsidR="00FB2CA3" w:rsidRPr="004454F4">
        <w:rPr>
          <w:rFonts w:ascii="Times New Roman" w:hAnsi="Times New Roman"/>
          <w:b/>
          <w:bCs/>
          <w:sz w:val="24"/>
          <w:szCs w:val="24"/>
        </w:rPr>
        <w:t>Отходы производства и потребления</w:t>
      </w:r>
      <w:r w:rsidR="002C3A0D" w:rsidRPr="004454F4">
        <w:rPr>
          <w:rFonts w:ascii="Times New Roman" w:hAnsi="Times New Roman"/>
          <w:b/>
          <w:bCs/>
          <w:sz w:val="24"/>
          <w:szCs w:val="24"/>
        </w:rPr>
        <w:t>»</w:t>
      </w:r>
      <w:r w:rsidR="00FB2CA3" w:rsidRPr="004454F4">
        <w:rPr>
          <w:rFonts w:ascii="Times New Roman" w:hAnsi="Times New Roman"/>
          <w:sz w:val="24"/>
          <w:szCs w:val="24"/>
        </w:rPr>
        <w:t xml:space="preserve"> </w:t>
      </w:r>
      <w:r w:rsidR="00FB2CA3" w:rsidRPr="004454F4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FB2CA3" w:rsidRPr="004454F4">
        <w:rPr>
          <w:rFonts w:ascii="Times New Roman" w:hAnsi="Times New Roman"/>
          <w:sz w:val="24"/>
          <w:szCs w:val="24"/>
        </w:rPr>
        <w:t xml:space="preserve">вещества или предметы, образовавшиеся при выполнении работ, и после их завершения, остатки сырья и материалов, отходы в виде </w:t>
      </w:r>
      <w:r w:rsidR="00FB2CA3" w:rsidRPr="004454F4">
        <w:rPr>
          <w:rFonts w:ascii="Times New Roman" w:hAnsi="Times New Roman"/>
          <w:sz w:val="24"/>
          <w:szCs w:val="24"/>
        </w:rPr>
        <w:lastRenderedPageBreak/>
        <w:t>жидких продуктов (водных или органических), масел, растворов, и др., которые удаляются, предназначены для удаления или подлежат удалению с территории Заказчика.</w:t>
      </w:r>
    </w:p>
    <w:p w:rsidR="00A50411" w:rsidRPr="004454F4" w:rsidRDefault="002C3A0D" w:rsidP="00A50411">
      <w:pPr>
        <w:pStyle w:val="af3"/>
        <w:spacing w:before="60"/>
      </w:pPr>
      <w:r w:rsidRPr="004454F4">
        <w:rPr>
          <w:b/>
          <w:bCs/>
          <w:iCs/>
        </w:rPr>
        <w:t>«</w:t>
      </w:r>
      <w:r w:rsidR="00A50411" w:rsidRPr="004454F4">
        <w:rPr>
          <w:b/>
          <w:bCs/>
          <w:iCs/>
        </w:rPr>
        <w:t>Авария</w:t>
      </w:r>
      <w:r w:rsidRPr="004454F4">
        <w:rPr>
          <w:b/>
          <w:bCs/>
          <w:iCs/>
        </w:rPr>
        <w:t>» -</w:t>
      </w:r>
      <w:r w:rsidR="00A50411" w:rsidRPr="004454F4">
        <w:rPr>
          <w:b/>
          <w:bCs/>
          <w:iCs/>
        </w:rPr>
        <w:t xml:space="preserve"> </w:t>
      </w:r>
      <w:r w:rsidR="00A50411" w:rsidRPr="004454F4">
        <w:t>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A50411" w:rsidRPr="004454F4" w:rsidRDefault="002C3A0D" w:rsidP="00A50411">
      <w:pPr>
        <w:pStyle w:val="af3"/>
        <w:spacing w:before="60"/>
      </w:pPr>
      <w:proofErr w:type="gramStart"/>
      <w:r w:rsidRPr="004454F4">
        <w:rPr>
          <w:b/>
          <w:bCs/>
          <w:iCs/>
        </w:rPr>
        <w:t>«</w:t>
      </w:r>
      <w:r w:rsidR="00A50411" w:rsidRPr="004454F4">
        <w:rPr>
          <w:b/>
          <w:bCs/>
          <w:iCs/>
        </w:rPr>
        <w:t>Инцидент</w:t>
      </w:r>
      <w:r w:rsidRPr="004454F4">
        <w:rPr>
          <w:b/>
          <w:bCs/>
          <w:iCs/>
        </w:rPr>
        <w:t xml:space="preserve">» - </w:t>
      </w:r>
      <w:r w:rsidR="00A50411" w:rsidRPr="004454F4">
        <w:t>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Федерального закона от 21.07.2007 г. № 116 «О промышленной безопасности опасных производственных объектов»,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</w:t>
      </w:r>
      <w:r w:rsidR="000C1B74" w:rsidRPr="004454F4">
        <w:t>пасном производственном объекте.</w:t>
      </w:r>
      <w:proofErr w:type="gramEnd"/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F36C6" w:rsidRPr="004454F4" w:rsidRDefault="001F36C6" w:rsidP="001F36C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2.1.</w:t>
      </w:r>
      <w:r w:rsidRPr="004454F4">
        <w:rPr>
          <w:rFonts w:ascii="Times New Roman" w:hAnsi="Times New Roman"/>
          <w:sz w:val="24"/>
          <w:szCs w:val="24"/>
        </w:rPr>
        <w:tab/>
      </w:r>
      <w:proofErr w:type="gramStart"/>
      <w:r w:rsidRPr="004454F4">
        <w:rPr>
          <w:rFonts w:ascii="Times New Roman" w:hAnsi="Times New Roman"/>
          <w:sz w:val="24"/>
          <w:szCs w:val="24"/>
        </w:rPr>
        <w:t xml:space="preserve">В соответствии с принятым от Заказчика </w:t>
      </w:r>
      <w:r w:rsidR="002A1B03" w:rsidRPr="004454F4">
        <w:rPr>
          <w:rFonts w:ascii="Times New Roman" w:hAnsi="Times New Roman"/>
          <w:sz w:val="24"/>
          <w:szCs w:val="24"/>
        </w:rPr>
        <w:t xml:space="preserve">План-графиком </w:t>
      </w:r>
      <w:r w:rsidR="0055712B" w:rsidRPr="004454F4">
        <w:rPr>
          <w:rFonts w:ascii="Times New Roman" w:hAnsi="Times New Roman"/>
          <w:sz w:val="24"/>
          <w:szCs w:val="24"/>
        </w:rPr>
        <w:t>по сервисному обслуживанию теплоэнергетического оборудования</w:t>
      </w:r>
      <w:r w:rsidR="002A1B03" w:rsidRPr="004454F4">
        <w:rPr>
          <w:rFonts w:ascii="Times New Roman" w:hAnsi="Times New Roman"/>
          <w:sz w:val="24"/>
          <w:szCs w:val="24"/>
        </w:rPr>
        <w:t xml:space="preserve"> </w:t>
      </w:r>
      <w:r w:rsidR="00F67B2D" w:rsidRPr="004454F4">
        <w:rPr>
          <w:rFonts w:ascii="Times New Roman" w:hAnsi="Times New Roman"/>
          <w:sz w:val="24"/>
          <w:szCs w:val="24"/>
        </w:rPr>
        <w:t>(Приложение №</w:t>
      </w:r>
      <w:r w:rsidR="004127FF" w:rsidRPr="004454F4">
        <w:rPr>
          <w:rFonts w:ascii="Times New Roman" w:hAnsi="Times New Roman"/>
          <w:sz w:val="24"/>
          <w:szCs w:val="24"/>
        </w:rPr>
        <w:t>2</w:t>
      </w:r>
      <w:r w:rsidR="00F67B2D" w:rsidRPr="004454F4">
        <w:rPr>
          <w:rFonts w:ascii="Times New Roman" w:hAnsi="Times New Roman"/>
          <w:sz w:val="24"/>
          <w:szCs w:val="24"/>
        </w:rPr>
        <w:t>)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r w:rsidR="002879DB" w:rsidRPr="004454F4">
        <w:rPr>
          <w:rFonts w:ascii="Times New Roman" w:hAnsi="Times New Roman"/>
          <w:sz w:val="24"/>
          <w:szCs w:val="24"/>
        </w:rPr>
        <w:t xml:space="preserve">и </w:t>
      </w:r>
      <w:r w:rsidR="0055712B" w:rsidRPr="004454F4">
        <w:rPr>
          <w:rFonts w:ascii="Times New Roman" w:hAnsi="Times New Roman"/>
          <w:sz w:val="24"/>
          <w:szCs w:val="24"/>
        </w:rPr>
        <w:t>П</w:t>
      </w:r>
      <w:r w:rsidR="002879DB" w:rsidRPr="004454F4">
        <w:rPr>
          <w:rFonts w:ascii="Times New Roman" w:hAnsi="Times New Roman"/>
          <w:sz w:val="24"/>
          <w:szCs w:val="24"/>
        </w:rPr>
        <w:t>еречнем производимых работ (Приложение №</w:t>
      </w:r>
      <w:r w:rsidR="004127FF" w:rsidRPr="004454F4">
        <w:rPr>
          <w:rFonts w:ascii="Times New Roman" w:hAnsi="Times New Roman"/>
          <w:sz w:val="24"/>
          <w:szCs w:val="24"/>
        </w:rPr>
        <w:t>3</w:t>
      </w:r>
      <w:r w:rsidR="002879DB" w:rsidRPr="004454F4">
        <w:rPr>
          <w:rFonts w:ascii="Times New Roman" w:hAnsi="Times New Roman"/>
          <w:sz w:val="24"/>
          <w:szCs w:val="24"/>
        </w:rPr>
        <w:t xml:space="preserve">) </w:t>
      </w:r>
      <w:r w:rsidRPr="004454F4">
        <w:rPr>
          <w:rFonts w:ascii="Times New Roman" w:hAnsi="Times New Roman"/>
          <w:sz w:val="24"/>
          <w:szCs w:val="24"/>
        </w:rPr>
        <w:t xml:space="preserve">Исполнитель обязуется выполнить </w:t>
      </w:r>
      <w:r w:rsidR="002879DB" w:rsidRPr="004454F4">
        <w:rPr>
          <w:rFonts w:ascii="Times New Roman" w:hAnsi="Times New Roman"/>
          <w:sz w:val="24"/>
          <w:szCs w:val="24"/>
        </w:rPr>
        <w:t xml:space="preserve">сервисное обслуживание </w:t>
      </w:r>
      <w:r w:rsidR="00254037" w:rsidRPr="004454F4">
        <w:rPr>
          <w:rFonts w:ascii="Times New Roman" w:hAnsi="Times New Roman"/>
          <w:sz w:val="24"/>
          <w:szCs w:val="24"/>
        </w:rPr>
        <w:t>теплоэнергетического оборудования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r w:rsidR="001769E0" w:rsidRPr="004454F4">
        <w:rPr>
          <w:rFonts w:ascii="Times New Roman" w:hAnsi="Times New Roman"/>
          <w:sz w:val="24"/>
          <w:szCs w:val="24"/>
        </w:rPr>
        <w:t xml:space="preserve">(далее – Работы) </w:t>
      </w:r>
      <w:r w:rsidRPr="004454F4">
        <w:rPr>
          <w:rFonts w:ascii="Times New Roman" w:hAnsi="Times New Roman"/>
          <w:sz w:val="24"/>
          <w:szCs w:val="24"/>
        </w:rPr>
        <w:t>на действующих, вновь вводимых и реконструированных объектах Заказчика, а Заказчик обязуется п</w:t>
      </w:r>
      <w:r w:rsidR="000272D1" w:rsidRPr="004454F4">
        <w:rPr>
          <w:rFonts w:ascii="Times New Roman" w:hAnsi="Times New Roman"/>
          <w:sz w:val="24"/>
          <w:szCs w:val="24"/>
        </w:rPr>
        <w:t>ринять и оплатить выполненные Р</w:t>
      </w:r>
      <w:r w:rsidRPr="004454F4">
        <w:rPr>
          <w:rFonts w:ascii="Times New Roman" w:hAnsi="Times New Roman"/>
          <w:sz w:val="24"/>
          <w:szCs w:val="24"/>
        </w:rPr>
        <w:t xml:space="preserve">аботы. </w:t>
      </w:r>
      <w:proofErr w:type="gramEnd"/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2.2. Ориентировочные сроки и объемы выполнения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 определяются сторонами в </w:t>
      </w:r>
      <w:r w:rsidR="002A1B03" w:rsidRPr="004454F4">
        <w:rPr>
          <w:rFonts w:ascii="Times New Roman" w:hAnsi="Times New Roman"/>
          <w:sz w:val="24"/>
          <w:szCs w:val="24"/>
        </w:rPr>
        <w:t xml:space="preserve">Расчете стоимости работ </w:t>
      </w:r>
      <w:r w:rsidR="0055712B" w:rsidRPr="004454F4">
        <w:rPr>
          <w:rFonts w:ascii="Times New Roman" w:hAnsi="Times New Roman"/>
          <w:sz w:val="24"/>
          <w:szCs w:val="24"/>
        </w:rPr>
        <w:t>по сервисному обслуживанию теплоэнергетического оборудования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r w:rsidR="002A1B03" w:rsidRPr="004454F4">
        <w:rPr>
          <w:rFonts w:ascii="Times New Roman" w:hAnsi="Times New Roman"/>
          <w:sz w:val="24"/>
          <w:szCs w:val="24"/>
        </w:rPr>
        <w:t>(Приложение №</w:t>
      </w:r>
      <w:r w:rsidR="004127FF" w:rsidRPr="004454F4">
        <w:rPr>
          <w:rFonts w:ascii="Times New Roman" w:hAnsi="Times New Roman"/>
          <w:sz w:val="24"/>
          <w:szCs w:val="24"/>
        </w:rPr>
        <w:t>1</w:t>
      </w:r>
      <w:r w:rsidR="002A1B03" w:rsidRPr="004454F4">
        <w:rPr>
          <w:rFonts w:ascii="Times New Roman" w:hAnsi="Times New Roman"/>
          <w:sz w:val="24"/>
          <w:szCs w:val="24"/>
        </w:rPr>
        <w:t>)</w:t>
      </w:r>
      <w:r w:rsidR="0055712B" w:rsidRPr="004454F4">
        <w:rPr>
          <w:rFonts w:ascii="Times New Roman" w:hAnsi="Times New Roman"/>
          <w:sz w:val="24"/>
          <w:szCs w:val="24"/>
        </w:rPr>
        <w:t xml:space="preserve"> и</w:t>
      </w:r>
      <w:r w:rsidR="002A1B03" w:rsidRPr="004454F4">
        <w:rPr>
          <w:rFonts w:ascii="Times New Roman" w:hAnsi="Times New Roman"/>
          <w:sz w:val="24"/>
          <w:szCs w:val="24"/>
        </w:rPr>
        <w:t xml:space="preserve"> 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A1B03" w:rsidRPr="004454F4">
        <w:rPr>
          <w:rFonts w:ascii="Times New Roman" w:hAnsi="Times New Roman"/>
          <w:sz w:val="24"/>
          <w:szCs w:val="24"/>
        </w:rPr>
        <w:t>План-графике</w:t>
      </w:r>
      <w:proofErr w:type="gramEnd"/>
      <w:r w:rsidR="002A1B03" w:rsidRPr="004454F4">
        <w:rPr>
          <w:rFonts w:ascii="Times New Roman" w:hAnsi="Times New Roman"/>
          <w:sz w:val="24"/>
          <w:szCs w:val="24"/>
        </w:rPr>
        <w:t xml:space="preserve"> </w:t>
      </w:r>
      <w:r w:rsidR="0055712B" w:rsidRPr="004454F4">
        <w:rPr>
          <w:rFonts w:ascii="Times New Roman" w:hAnsi="Times New Roman"/>
          <w:sz w:val="24"/>
          <w:szCs w:val="24"/>
        </w:rPr>
        <w:t>по сервисному обслуживанию теплоэнергетического оборудования</w:t>
      </w:r>
      <w:r w:rsidR="002A1B03" w:rsidRPr="004454F4">
        <w:rPr>
          <w:rFonts w:ascii="Times New Roman" w:hAnsi="Times New Roman"/>
          <w:sz w:val="24"/>
          <w:szCs w:val="24"/>
        </w:rPr>
        <w:t xml:space="preserve"> (Приложение № </w:t>
      </w:r>
      <w:r w:rsidR="004127FF" w:rsidRPr="004454F4">
        <w:rPr>
          <w:rFonts w:ascii="Times New Roman" w:hAnsi="Times New Roman"/>
          <w:sz w:val="24"/>
          <w:szCs w:val="24"/>
        </w:rPr>
        <w:t>3</w:t>
      </w:r>
      <w:r w:rsidR="002A1B03" w:rsidRPr="004454F4">
        <w:rPr>
          <w:rFonts w:ascii="Times New Roman" w:hAnsi="Times New Roman"/>
          <w:sz w:val="24"/>
          <w:szCs w:val="24"/>
        </w:rPr>
        <w:t>)</w:t>
      </w:r>
      <w:r w:rsidRPr="004454F4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2.3. </w:t>
      </w:r>
      <w:r w:rsidRPr="004454F4">
        <w:rPr>
          <w:rFonts w:ascii="Times New Roman" w:hAnsi="Times New Roman"/>
          <w:sz w:val="24"/>
          <w:szCs w:val="24"/>
        </w:rPr>
        <w:tab/>
        <w:t xml:space="preserve">На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аботы, не предусмотренные настоящим договором, оформляется дополнительное соглашение к настоящему Договору.</w:t>
      </w:r>
    </w:p>
    <w:p w:rsidR="001F36C6" w:rsidRPr="004454F4" w:rsidRDefault="0042295F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2.4.</w:t>
      </w:r>
      <w:r w:rsidRPr="004454F4">
        <w:rPr>
          <w:rFonts w:ascii="Times New Roman" w:hAnsi="Times New Roman"/>
          <w:sz w:val="24"/>
          <w:szCs w:val="24"/>
        </w:rPr>
        <w:tab/>
        <w:t xml:space="preserve">Работы по настоящему Договору считаются выполненными после визирования актов выполненных работ по подразделениям Заказчика и подписания акта выполненных работ </w:t>
      </w:r>
      <w:r w:rsidR="00C42E1F" w:rsidRPr="004454F4">
        <w:rPr>
          <w:rFonts w:ascii="Times New Roman" w:hAnsi="Times New Roman"/>
          <w:sz w:val="24"/>
          <w:szCs w:val="24"/>
        </w:rPr>
        <w:t>З</w:t>
      </w:r>
      <w:r w:rsidRPr="004454F4">
        <w:rPr>
          <w:rFonts w:ascii="Times New Roman" w:hAnsi="Times New Roman"/>
          <w:sz w:val="24"/>
          <w:szCs w:val="24"/>
        </w:rPr>
        <w:t>аказчиком.</w:t>
      </w:r>
    </w:p>
    <w:p w:rsidR="008547D8" w:rsidRPr="004454F4" w:rsidRDefault="008547D8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2.5. Местом выполнения работ по Договору считаются  лицензионные участки (месторождения) Заказчика, на территории которых расположено теплоэнергетическое оборудование.</w:t>
      </w:r>
    </w:p>
    <w:p w:rsidR="0042295F" w:rsidRPr="004454F4" w:rsidRDefault="0042295F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СТОИМОСТЬ РАБОТ И ПОРЯДОК РАСЧЕТОВ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5C293E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3.1. С</w:t>
      </w:r>
      <w:r w:rsidR="00040070" w:rsidRPr="004454F4">
        <w:rPr>
          <w:rFonts w:ascii="Times New Roman" w:hAnsi="Times New Roman"/>
          <w:sz w:val="24"/>
          <w:szCs w:val="24"/>
        </w:rPr>
        <w:t>тоимост</w:t>
      </w:r>
      <w:r w:rsidRPr="004454F4">
        <w:rPr>
          <w:rFonts w:ascii="Times New Roman" w:hAnsi="Times New Roman"/>
          <w:sz w:val="24"/>
          <w:szCs w:val="24"/>
        </w:rPr>
        <w:t>ь</w:t>
      </w:r>
      <w:r w:rsidR="00040070" w:rsidRPr="004454F4">
        <w:rPr>
          <w:rFonts w:ascii="Times New Roman" w:hAnsi="Times New Roman"/>
          <w:sz w:val="24"/>
          <w:szCs w:val="24"/>
        </w:rPr>
        <w:t xml:space="preserve"> работ по настоящему договору определяется стоимостью 1 нормо-часа выполнения сервисного обслуживания теплоэнергетического оборудования в соответствии с Протоколом согласования договорной цены (Приложение №</w:t>
      </w:r>
      <w:r w:rsidR="004127FF" w:rsidRPr="004454F4">
        <w:rPr>
          <w:rFonts w:ascii="Times New Roman" w:hAnsi="Times New Roman"/>
          <w:sz w:val="24"/>
          <w:szCs w:val="24"/>
        </w:rPr>
        <w:t>4</w:t>
      </w:r>
      <w:r w:rsidR="00040070" w:rsidRPr="004454F4">
        <w:rPr>
          <w:rFonts w:ascii="Times New Roman" w:hAnsi="Times New Roman"/>
          <w:sz w:val="24"/>
          <w:szCs w:val="24"/>
        </w:rPr>
        <w:t>) и количеством нормо-часов</w:t>
      </w:r>
      <w:r w:rsidR="00E26ED4" w:rsidRPr="004454F4">
        <w:rPr>
          <w:rFonts w:ascii="Times New Roman" w:hAnsi="Times New Roman"/>
          <w:sz w:val="24"/>
          <w:szCs w:val="24"/>
        </w:rPr>
        <w:t>, а также стоимостью материалов (запасных частей)</w:t>
      </w:r>
      <w:r w:rsidR="00040070" w:rsidRPr="004454F4">
        <w:rPr>
          <w:rFonts w:ascii="Times New Roman" w:hAnsi="Times New Roman"/>
          <w:sz w:val="24"/>
          <w:szCs w:val="24"/>
        </w:rPr>
        <w:t>. Стоимость Работ,</w:t>
      </w:r>
      <w:r w:rsidR="00E26ED4" w:rsidRPr="004454F4">
        <w:rPr>
          <w:rFonts w:ascii="Times New Roman" w:hAnsi="Times New Roman"/>
          <w:sz w:val="24"/>
          <w:szCs w:val="24"/>
        </w:rPr>
        <w:t xml:space="preserve"> с учетом стоимости материалов (запасных частей),</w:t>
      </w:r>
      <w:r w:rsidR="00040070" w:rsidRPr="004454F4">
        <w:rPr>
          <w:rFonts w:ascii="Times New Roman" w:hAnsi="Times New Roman"/>
          <w:sz w:val="24"/>
          <w:szCs w:val="24"/>
        </w:rPr>
        <w:t xml:space="preserve"> выполняемых Исполнителем по настоящему Договору согласно Расчету стоимости работ </w:t>
      </w:r>
      <w:r w:rsidR="00635F6B" w:rsidRPr="004454F4">
        <w:rPr>
          <w:rFonts w:ascii="Times New Roman" w:hAnsi="Times New Roman"/>
          <w:sz w:val="24"/>
          <w:szCs w:val="24"/>
        </w:rPr>
        <w:t xml:space="preserve">по </w:t>
      </w:r>
      <w:r w:rsidR="00040070" w:rsidRPr="004454F4">
        <w:rPr>
          <w:rFonts w:ascii="Times New Roman" w:hAnsi="Times New Roman"/>
          <w:sz w:val="24"/>
          <w:szCs w:val="24"/>
        </w:rPr>
        <w:t>сервисному обслуживанию теплоэнергетического оборудования (Приложение №</w:t>
      </w:r>
      <w:r w:rsidR="004127FF" w:rsidRPr="004454F4">
        <w:rPr>
          <w:rFonts w:ascii="Times New Roman" w:hAnsi="Times New Roman"/>
          <w:sz w:val="24"/>
          <w:szCs w:val="24"/>
        </w:rPr>
        <w:t>1</w:t>
      </w:r>
      <w:r w:rsidR="00040070" w:rsidRPr="004454F4">
        <w:rPr>
          <w:rFonts w:ascii="Times New Roman" w:hAnsi="Times New Roman"/>
          <w:sz w:val="24"/>
          <w:szCs w:val="24"/>
        </w:rPr>
        <w:t>) составляет: _____________ руб. __________ коп</w:t>
      </w:r>
      <w:proofErr w:type="gramStart"/>
      <w:r w:rsidR="00040070" w:rsidRPr="004454F4">
        <w:rPr>
          <w:rFonts w:ascii="Times New Roman" w:hAnsi="Times New Roman"/>
          <w:sz w:val="24"/>
          <w:szCs w:val="24"/>
        </w:rPr>
        <w:t>.</w:t>
      </w:r>
      <w:proofErr w:type="gramEnd"/>
      <w:r w:rsidR="00040070" w:rsidRPr="004454F4">
        <w:rPr>
          <w:rFonts w:ascii="Times New Roman" w:hAnsi="Times New Roman"/>
          <w:sz w:val="24"/>
          <w:szCs w:val="24"/>
        </w:rPr>
        <w:t xml:space="preserve"> (____________ </w:t>
      </w:r>
      <w:proofErr w:type="gramStart"/>
      <w:r w:rsidR="00040070" w:rsidRPr="004454F4">
        <w:rPr>
          <w:rFonts w:ascii="Times New Roman" w:hAnsi="Times New Roman"/>
          <w:sz w:val="24"/>
          <w:szCs w:val="24"/>
        </w:rPr>
        <w:t>р</w:t>
      </w:r>
      <w:proofErr w:type="gramEnd"/>
      <w:r w:rsidR="00040070" w:rsidRPr="004454F4">
        <w:rPr>
          <w:rFonts w:ascii="Times New Roman" w:hAnsi="Times New Roman"/>
          <w:sz w:val="24"/>
          <w:szCs w:val="24"/>
        </w:rPr>
        <w:t>ублей _____</w:t>
      </w:r>
      <w:r w:rsidR="00F056A1" w:rsidRPr="004454F4">
        <w:rPr>
          <w:rFonts w:ascii="Times New Roman" w:hAnsi="Times New Roman"/>
          <w:sz w:val="24"/>
          <w:szCs w:val="24"/>
        </w:rPr>
        <w:t>_____</w:t>
      </w:r>
      <w:r w:rsidR="00040070" w:rsidRPr="004454F4">
        <w:rPr>
          <w:rFonts w:ascii="Times New Roman" w:hAnsi="Times New Roman"/>
          <w:sz w:val="24"/>
          <w:szCs w:val="24"/>
        </w:rPr>
        <w:t>коп.) без НДС, кроме того НДС (18%): ___</w:t>
      </w:r>
      <w:r w:rsidR="00F056A1" w:rsidRPr="004454F4">
        <w:rPr>
          <w:rFonts w:ascii="Times New Roman" w:hAnsi="Times New Roman"/>
          <w:sz w:val="24"/>
          <w:szCs w:val="24"/>
        </w:rPr>
        <w:t>________</w:t>
      </w:r>
      <w:r w:rsidR="00040070" w:rsidRPr="004454F4">
        <w:rPr>
          <w:rFonts w:ascii="Times New Roman" w:hAnsi="Times New Roman"/>
          <w:sz w:val="24"/>
          <w:szCs w:val="24"/>
        </w:rPr>
        <w:t>___ рублей ___ коп. (___</w:t>
      </w:r>
      <w:r w:rsidR="00F056A1" w:rsidRPr="004454F4">
        <w:rPr>
          <w:rFonts w:ascii="Times New Roman" w:hAnsi="Times New Roman"/>
          <w:sz w:val="24"/>
          <w:szCs w:val="24"/>
        </w:rPr>
        <w:t>____________</w:t>
      </w:r>
      <w:r w:rsidR="00040070" w:rsidRPr="004454F4">
        <w:rPr>
          <w:rFonts w:ascii="Times New Roman" w:hAnsi="Times New Roman"/>
          <w:sz w:val="24"/>
          <w:szCs w:val="24"/>
        </w:rPr>
        <w:t>__</w:t>
      </w:r>
      <w:r w:rsidRPr="004454F4">
        <w:rPr>
          <w:rFonts w:ascii="Times New Roman" w:hAnsi="Times New Roman"/>
          <w:sz w:val="24"/>
          <w:szCs w:val="24"/>
        </w:rPr>
        <w:t>_________ рублей _______ коп) и</w:t>
      </w:r>
      <w:r w:rsidR="00040070" w:rsidRPr="004454F4">
        <w:rPr>
          <w:rFonts w:ascii="Times New Roman" w:hAnsi="Times New Roman"/>
          <w:sz w:val="24"/>
          <w:szCs w:val="24"/>
        </w:rPr>
        <w:t>того сумма Договора с учетом НДС  _______________ руб. ______ коп (______________ рублей _______ коп.).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3.</w:t>
      </w:r>
      <w:r w:rsidR="007375B7" w:rsidRPr="004454F4">
        <w:rPr>
          <w:rFonts w:ascii="Times New Roman" w:hAnsi="Times New Roman"/>
          <w:sz w:val="24"/>
          <w:szCs w:val="24"/>
        </w:rPr>
        <w:t>2</w:t>
      </w:r>
      <w:r w:rsidRPr="004454F4">
        <w:rPr>
          <w:rFonts w:ascii="Times New Roman" w:hAnsi="Times New Roman"/>
          <w:sz w:val="24"/>
          <w:szCs w:val="24"/>
        </w:rPr>
        <w:t>.</w:t>
      </w:r>
      <w:r w:rsidRPr="004454F4">
        <w:rPr>
          <w:rFonts w:ascii="Times New Roman" w:hAnsi="Times New Roman"/>
          <w:sz w:val="24"/>
          <w:szCs w:val="24"/>
        </w:rPr>
        <w:tab/>
        <w:t xml:space="preserve">Заказчик обязуется осуществить оплату выполненных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 в течение </w:t>
      </w:r>
      <w:r w:rsidR="003768DF" w:rsidRPr="003768DF">
        <w:rPr>
          <w:rFonts w:ascii="Times New Roman" w:hAnsi="Times New Roman"/>
          <w:sz w:val="24"/>
          <w:szCs w:val="24"/>
          <w:highlight w:val="lightGray"/>
        </w:rPr>
        <w:t>90</w:t>
      </w:r>
      <w:r w:rsidRPr="004454F4">
        <w:rPr>
          <w:rFonts w:ascii="Times New Roman" w:hAnsi="Times New Roman"/>
          <w:sz w:val="24"/>
          <w:szCs w:val="24"/>
        </w:rPr>
        <w:t xml:space="preserve"> календарных дней, но не ранее </w:t>
      </w:r>
      <w:r w:rsidR="003768DF" w:rsidRPr="003768DF">
        <w:rPr>
          <w:rFonts w:ascii="Times New Roman" w:hAnsi="Times New Roman"/>
          <w:sz w:val="24"/>
          <w:szCs w:val="24"/>
          <w:highlight w:val="lightGray"/>
        </w:rPr>
        <w:t>60</w:t>
      </w:r>
      <w:r w:rsidRPr="004454F4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4454F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от Исполнителя оригиналов следующих документов:</w:t>
      </w:r>
    </w:p>
    <w:p w:rsidR="001F36C6" w:rsidRPr="004454F4" w:rsidRDefault="001F36C6" w:rsidP="0005420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>а) акта выполненных работ</w:t>
      </w:r>
    </w:p>
    <w:p w:rsidR="00016FFD" w:rsidRPr="004454F4" w:rsidRDefault="00016FFD" w:rsidP="0005420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б) счета-фактуры</w:t>
      </w:r>
    </w:p>
    <w:p w:rsidR="003A28B7" w:rsidRPr="004454F4" w:rsidRDefault="003A28B7" w:rsidP="0005420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в) ведомости израсходованных материалов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3.3. Все расчеты по Договору производятся в безналичном порядке путем перечисления денежных средств по реквизитам Исполнителя, указанным в настоящем Договоре. 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3.4. По согласованию Сторон оплата может быть проведена зачетом встречных однородных требований, путем оформления Сторонами соглашения о взаимозачете или направления заявления о зачете встречных однородных требований, в порядке ст.410 ГК РФ. Стороны согласовали, что при заключении Исполнителем договора финансирования под уступку денежного требования, или иного договора о перемене лиц в обязательстве в части денежного требования, за Заказчиком остается право проведения зачета встречных однородных требований, с сумм, подлежащих перечислению финансовому агенту (третьему лицу).</w:t>
      </w:r>
      <w:r w:rsidR="00040070" w:rsidRPr="004454F4">
        <w:rPr>
          <w:rFonts w:ascii="Times New Roman" w:hAnsi="Times New Roman"/>
          <w:sz w:val="24"/>
          <w:szCs w:val="24"/>
        </w:rPr>
        <w:t xml:space="preserve"> </w:t>
      </w:r>
      <w:r w:rsidRPr="004454F4">
        <w:rPr>
          <w:rFonts w:ascii="Times New Roman" w:hAnsi="Times New Roman"/>
          <w:sz w:val="24"/>
          <w:szCs w:val="24"/>
        </w:rPr>
        <w:t>При этом Исполнитель обязан собственными силами и средствами, без привлечения Заказчика, урегулировать с финансовым агентом (т</w:t>
      </w:r>
      <w:r w:rsidR="00E709E2" w:rsidRPr="004454F4">
        <w:rPr>
          <w:rFonts w:ascii="Times New Roman" w:hAnsi="Times New Roman"/>
          <w:sz w:val="24"/>
          <w:szCs w:val="24"/>
        </w:rPr>
        <w:t>ретьим лицом) взаимоотношения (</w:t>
      </w:r>
      <w:r w:rsidRPr="004454F4">
        <w:rPr>
          <w:rFonts w:ascii="Times New Roman" w:hAnsi="Times New Roman"/>
          <w:sz w:val="24"/>
          <w:szCs w:val="24"/>
        </w:rPr>
        <w:t>включая споры) связанные с проведением взаимозачета.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3.5. Счета-фактуры, составляемые во исполнение обязатель</w:t>
      </w:r>
      <w:proofErr w:type="gramStart"/>
      <w:r w:rsidRPr="004454F4">
        <w:rPr>
          <w:rFonts w:ascii="Times New Roman" w:hAnsi="Times New Roman"/>
          <w:sz w:val="24"/>
          <w:szCs w:val="24"/>
        </w:rPr>
        <w:t>ств Ст</w:t>
      </w:r>
      <w:proofErr w:type="gramEnd"/>
      <w:r w:rsidRPr="004454F4">
        <w:rPr>
          <w:rFonts w:ascii="Times New Roman" w:hAnsi="Times New Roman"/>
          <w:sz w:val="24"/>
          <w:szCs w:val="24"/>
        </w:rPr>
        <w:t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оформленные на предоплату, если она осуществлялась.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  В течение 5 (пяти) рабочих дней с момента подписания настоящего договора Исполнитель обязуется направить Заказчику копии документов, подтверждающих полномочия лиц, уполномоченных подписывать дополнительные соглашения к настоящему Договору, акты выполненных работ, счета-фактуры и т.д.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Счета-фактуры, составляемые во исполнение обязатель</w:t>
      </w:r>
      <w:proofErr w:type="gramStart"/>
      <w:r w:rsidRPr="004454F4">
        <w:rPr>
          <w:rFonts w:ascii="Times New Roman" w:hAnsi="Times New Roman"/>
          <w:sz w:val="24"/>
          <w:szCs w:val="24"/>
        </w:rPr>
        <w:t>ств Ст</w:t>
      </w:r>
      <w:proofErr w:type="gramEnd"/>
      <w:r w:rsidRPr="004454F4">
        <w:rPr>
          <w:rFonts w:ascii="Times New Roman" w:hAnsi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 случаев, когда соответствующие документы были представлены ранее).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  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Заказчик вправе отсрочить соответствующий платеж на срок просрочки предоставления надлежаще оформленного оригинала счета-фактуры.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     В случае получения счета-фактуры не соответствующего требованиям настоящего Договора, Заказчик в течение 10 (десяти) дней информирует Исполнителя об этом с указанием конкретных допущенных нарушений.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3.6.</w:t>
      </w:r>
      <w:r w:rsidRPr="004454F4">
        <w:rPr>
          <w:rFonts w:ascii="Times New Roman" w:hAnsi="Times New Roman"/>
          <w:sz w:val="24"/>
          <w:szCs w:val="24"/>
        </w:rPr>
        <w:tab/>
        <w:t>Заказчик оставляет за собой право изменить объем Работ, определенный настоящим Договором, в пределах следующего согласованного Сторонами опциона: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опцион Заказчика в отношении объема Работ в сторону увеличения от объема Работ указанного в Договоре составляет </w:t>
      </w:r>
      <w:r w:rsidR="004127FF" w:rsidRPr="004454F4">
        <w:rPr>
          <w:rFonts w:ascii="Times New Roman" w:hAnsi="Times New Roman"/>
          <w:sz w:val="24"/>
          <w:szCs w:val="24"/>
        </w:rPr>
        <w:t>20</w:t>
      </w:r>
      <w:r w:rsidRPr="004454F4">
        <w:rPr>
          <w:rFonts w:ascii="Times New Roman" w:hAnsi="Times New Roman"/>
          <w:sz w:val="24"/>
          <w:szCs w:val="24"/>
        </w:rPr>
        <w:t>% (</w:t>
      </w:r>
      <w:r w:rsidR="004127FF" w:rsidRPr="004454F4">
        <w:rPr>
          <w:rFonts w:ascii="Times New Roman" w:hAnsi="Times New Roman"/>
          <w:sz w:val="24"/>
          <w:szCs w:val="24"/>
        </w:rPr>
        <w:t>двадцать</w:t>
      </w:r>
      <w:r w:rsidRPr="004454F4">
        <w:rPr>
          <w:rFonts w:ascii="Times New Roman" w:hAnsi="Times New Roman"/>
          <w:sz w:val="24"/>
          <w:szCs w:val="24"/>
        </w:rPr>
        <w:t xml:space="preserve"> процентов).</w:t>
      </w:r>
    </w:p>
    <w:p w:rsidR="00016FFD" w:rsidRPr="004454F4" w:rsidRDefault="00016FFD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опцион Заказчика в отношении объема Работ в сторону уменьшения от объема Работ указанного в Договоре составляет </w:t>
      </w:r>
      <w:r w:rsidR="004127FF" w:rsidRPr="004454F4">
        <w:rPr>
          <w:rFonts w:ascii="Times New Roman" w:hAnsi="Times New Roman"/>
          <w:sz w:val="24"/>
          <w:szCs w:val="24"/>
        </w:rPr>
        <w:t>20</w:t>
      </w:r>
      <w:r w:rsidRPr="004454F4">
        <w:rPr>
          <w:rFonts w:ascii="Times New Roman" w:hAnsi="Times New Roman"/>
          <w:sz w:val="24"/>
          <w:szCs w:val="24"/>
        </w:rPr>
        <w:t>% (</w:t>
      </w:r>
      <w:r w:rsidR="004127FF" w:rsidRPr="004454F4">
        <w:rPr>
          <w:rFonts w:ascii="Times New Roman" w:hAnsi="Times New Roman"/>
          <w:sz w:val="24"/>
          <w:szCs w:val="24"/>
        </w:rPr>
        <w:t>двадцать</w:t>
      </w:r>
      <w:r w:rsidRPr="004454F4">
        <w:rPr>
          <w:rFonts w:ascii="Times New Roman" w:hAnsi="Times New Roman"/>
          <w:sz w:val="24"/>
          <w:szCs w:val="24"/>
        </w:rPr>
        <w:t xml:space="preserve"> процентов).</w:t>
      </w:r>
    </w:p>
    <w:p w:rsidR="00016FFD" w:rsidRPr="004454F4" w:rsidRDefault="00016FFD" w:rsidP="00B74E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>Под опционом понимается право Заказчика уменьшить</w:t>
      </w:r>
      <w:proofErr w:type="gramStart"/>
      <w:r w:rsidRPr="004454F4">
        <w:rPr>
          <w:rFonts w:ascii="Times New Roman" w:hAnsi="Times New Roman"/>
          <w:sz w:val="24"/>
          <w:szCs w:val="24"/>
        </w:rPr>
        <w:t xml:space="preserve"> (–) </w:t>
      </w:r>
      <w:proofErr w:type="gramEnd"/>
      <w:r w:rsidRPr="004454F4">
        <w:rPr>
          <w:rFonts w:ascii="Times New Roman" w:hAnsi="Times New Roman"/>
          <w:sz w:val="24"/>
          <w:szCs w:val="24"/>
        </w:rPr>
        <w:t>или увеличить (+) объем Работ в пределах согласованного количества без изменения остальных условий, в том числе без измен</w:t>
      </w:r>
      <w:r w:rsidR="00B74E1C" w:rsidRPr="004454F4">
        <w:rPr>
          <w:rFonts w:ascii="Times New Roman" w:hAnsi="Times New Roman"/>
          <w:sz w:val="24"/>
          <w:szCs w:val="24"/>
        </w:rPr>
        <w:t>ения цены Работ, сроков выполнения</w:t>
      </w:r>
      <w:r w:rsidRPr="004454F4">
        <w:rPr>
          <w:rFonts w:ascii="Times New Roman" w:hAnsi="Times New Roman"/>
          <w:sz w:val="24"/>
          <w:szCs w:val="24"/>
        </w:rPr>
        <w:t xml:space="preserve"> Работ, согласованных Сторонами в Договоре.</w:t>
      </w:r>
    </w:p>
    <w:p w:rsidR="00016FFD" w:rsidRPr="004454F4" w:rsidRDefault="00016FFD" w:rsidP="00B74E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Условие об опционе Заказчика является безотзывной офертой Исполнителя в отношении уменьшения или увеличения объема Работ.</w:t>
      </w:r>
    </w:p>
    <w:p w:rsidR="00016FFD" w:rsidRPr="004454F4" w:rsidRDefault="00016FFD" w:rsidP="00B74E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Заявление Заказчика об использовании опциона является акцептом оферты Исполнителя и осуществляется в следующем порядке:</w:t>
      </w:r>
    </w:p>
    <w:p w:rsidR="00016FFD" w:rsidRPr="004454F4" w:rsidRDefault="00016FFD" w:rsidP="00B74E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 использовании опциона Заказчик обязан сообщить об этом Исполнителю, направив ему письменное уведомление за 30 (тридцать) календарных дней до увеличения объема Работ по опциону. Форма уведомления об использовании опциона в сторону увеличения/уменьшения определена Сторонами в Приложении №</w:t>
      </w:r>
      <w:r w:rsidR="004127FF" w:rsidRPr="004454F4">
        <w:rPr>
          <w:rFonts w:ascii="Times New Roman" w:hAnsi="Times New Roman"/>
          <w:sz w:val="24"/>
          <w:szCs w:val="24"/>
        </w:rPr>
        <w:t>6</w:t>
      </w:r>
      <w:r w:rsidRPr="004454F4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016FFD" w:rsidRPr="004454F4" w:rsidRDefault="00016FFD" w:rsidP="00B74E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С момента получения уведомления Заказчика об исполнении опциона в сторону уменьшения, обязательства Исполнителя по выполнению объема Работ, превышающего указанного в уведомлении, прекращаются.</w:t>
      </w:r>
    </w:p>
    <w:p w:rsidR="00C04399" w:rsidRDefault="00016FFD" w:rsidP="00B74E1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С момента получения уведомления Заказчика об использовании опциона в сторону увеличения, объем Работ, указанный в уведомлении Заказчика, считается Сторонами согласованным и подлежащим исполнению.</w:t>
      </w:r>
    </w:p>
    <w:p w:rsidR="00CE272F" w:rsidRPr="000845C5" w:rsidRDefault="00CE272F" w:rsidP="00CE2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</w:t>
      </w:r>
      <w:r>
        <w:rPr>
          <w:rFonts w:ascii="Times New Roman" w:hAnsi="Times New Roman"/>
          <w:sz w:val="24"/>
          <w:szCs w:val="24"/>
        </w:rPr>
        <w:tab/>
      </w:r>
      <w:r w:rsidRPr="00CE272F">
        <w:rPr>
          <w:rFonts w:ascii="Times New Roman" w:hAnsi="Times New Roman"/>
          <w:sz w:val="24"/>
          <w:szCs w:val="24"/>
        </w:rPr>
        <w:t>Проценты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</w:t>
      </w:r>
      <w:r>
        <w:rPr>
          <w:rFonts w:ascii="Times New Roman" w:hAnsi="Times New Roman"/>
          <w:sz w:val="24"/>
          <w:szCs w:val="24"/>
        </w:rPr>
        <w:t>.</w:t>
      </w:r>
    </w:p>
    <w:p w:rsidR="000845C5" w:rsidRPr="000845C5" w:rsidRDefault="000845C5" w:rsidP="00CE2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.8.     </w:t>
      </w:r>
      <w:r>
        <w:rPr>
          <w:rFonts w:ascii="Times New Roman" w:hAnsi="Times New Roman"/>
          <w:sz w:val="24"/>
          <w:szCs w:val="24"/>
        </w:rPr>
        <w:t>Стороны договорились, что предусмотренное настоящим Договором право на опцион предоставляется Покупателю/Заказчику без взимания дополнительной платы.</w:t>
      </w:r>
    </w:p>
    <w:p w:rsidR="00C5419A" w:rsidRPr="004454F4" w:rsidRDefault="00C5419A" w:rsidP="00016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ПОРЯДОК СДАЧИ И ПРИЕМКИ  РАБОТ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4.1. Сдача-приемка выполненных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 осуществляется в следующем порядке: </w:t>
      </w:r>
    </w:p>
    <w:p w:rsidR="000403D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Исполнитель не позднее </w:t>
      </w:r>
      <w:r w:rsidR="00EE5990" w:rsidRPr="004454F4">
        <w:rPr>
          <w:rFonts w:ascii="Times New Roman" w:hAnsi="Times New Roman"/>
          <w:sz w:val="24"/>
          <w:szCs w:val="24"/>
        </w:rPr>
        <w:t xml:space="preserve">последнего </w:t>
      </w:r>
      <w:r w:rsidR="000272D1" w:rsidRPr="004454F4">
        <w:rPr>
          <w:rFonts w:ascii="Times New Roman" w:hAnsi="Times New Roman"/>
          <w:sz w:val="24"/>
          <w:szCs w:val="24"/>
        </w:rPr>
        <w:t>рабочего дня месяца выполнения Р</w:t>
      </w:r>
      <w:r w:rsidR="00EE5990" w:rsidRPr="004454F4">
        <w:rPr>
          <w:rFonts w:ascii="Times New Roman" w:hAnsi="Times New Roman"/>
          <w:sz w:val="24"/>
          <w:szCs w:val="24"/>
        </w:rPr>
        <w:t>абот</w:t>
      </w:r>
      <w:r w:rsidRPr="004454F4">
        <w:rPr>
          <w:rFonts w:ascii="Times New Roman" w:hAnsi="Times New Roman"/>
          <w:sz w:val="24"/>
          <w:szCs w:val="24"/>
        </w:rPr>
        <w:t xml:space="preserve">, </w:t>
      </w:r>
      <w:r w:rsidR="00EE5990" w:rsidRPr="004454F4">
        <w:rPr>
          <w:rFonts w:ascii="Times New Roman" w:hAnsi="Times New Roman"/>
          <w:sz w:val="24"/>
          <w:szCs w:val="24"/>
        </w:rPr>
        <w:t>предоставляет</w:t>
      </w:r>
      <w:r w:rsidRPr="004454F4">
        <w:rPr>
          <w:rFonts w:ascii="Times New Roman" w:hAnsi="Times New Roman"/>
          <w:sz w:val="24"/>
          <w:szCs w:val="24"/>
        </w:rPr>
        <w:t xml:space="preserve"> Заказчику </w:t>
      </w:r>
      <w:r w:rsidR="00EE5990" w:rsidRPr="004454F4">
        <w:rPr>
          <w:rFonts w:ascii="Times New Roman" w:hAnsi="Times New Roman"/>
          <w:sz w:val="24"/>
          <w:szCs w:val="24"/>
        </w:rPr>
        <w:t xml:space="preserve">акт выполненных работ, завизированный в Структурном подразделении Заказчика, </w:t>
      </w:r>
      <w:r w:rsidRPr="004454F4">
        <w:rPr>
          <w:rFonts w:ascii="Times New Roman" w:hAnsi="Times New Roman"/>
          <w:sz w:val="24"/>
          <w:szCs w:val="24"/>
        </w:rPr>
        <w:t>счет-фактуру, принятие Заказчиком которо</w:t>
      </w:r>
      <w:r w:rsidR="001369A2" w:rsidRPr="004454F4">
        <w:rPr>
          <w:rFonts w:ascii="Times New Roman" w:hAnsi="Times New Roman"/>
          <w:sz w:val="24"/>
          <w:szCs w:val="24"/>
        </w:rPr>
        <w:t>й</w:t>
      </w:r>
      <w:r w:rsidRPr="004454F4">
        <w:rPr>
          <w:rFonts w:ascii="Times New Roman" w:hAnsi="Times New Roman"/>
          <w:sz w:val="24"/>
          <w:szCs w:val="24"/>
        </w:rPr>
        <w:t xml:space="preserve">, будет являться основанием для оплаты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абот, выполненных Исполнителем</w:t>
      </w:r>
      <w:r w:rsidR="00A91517" w:rsidRPr="004454F4">
        <w:rPr>
          <w:rFonts w:ascii="Times New Roman" w:hAnsi="Times New Roman"/>
          <w:sz w:val="24"/>
          <w:szCs w:val="24"/>
        </w:rPr>
        <w:t>.</w:t>
      </w:r>
    </w:p>
    <w:p w:rsidR="00EE5990" w:rsidRPr="004454F4" w:rsidRDefault="00EE5990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После получения Заказчиком акта выполненных работ, Заказчик проводит оценку выполненных Исполнителем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 и принимает решение о приемке или об отказе в приемке выполненных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абот. При отсутствии у Заказчика замечаний к качеству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абот, Заказчик со своей Стороны подписывает акт выполненных работ. 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В случае если у Заказчика имеются замечания к качеству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абот, Заказчик письменно или путем факсимильной связи уведомляет об этом Исполнителя, который в свою очередь обязан собственными силами устранить выявленные недостатки в срок, установленный Заказчиком, после чего приемка </w:t>
      </w:r>
      <w:r w:rsidR="001769E0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производится в том же порядке.</w:t>
      </w:r>
    </w:p>
    <w:p w:rsidR="00E40F97" w:rsidRPr="004454F4" w:rsidRDefault="00E40F97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4.</w:t>
      </w:r>
      <w:r w:rsidR="000403D6" w:rsidRPr="004454F4">
        <w:rPr>
          <w:rFonts w:ascii="Times New Roman" w:hAnsi="Times New Roman"/>
          <w:sz w:val="24"/>
          <w:szCs w:val="24"/>
        </w:rPr>
        <w:t>2</w:t>
      </w:r>
      <w:r w:rsidRPr="004454F4">
        <w:rPr>
          <w:rFonts w:ascii="Times New Roman" w:hAnsi="Times New Roman"/>
          <w:sz w:val="24"/>
          <w:szCs w:val="24"/>
        </w:rPr>
        <w:t>.</w:t>
      </w:r>
      <w:r w:rsidRPr="004454F4">
        <w:rPr>
          <w:rFonts w:ascii="Times New Roman" w:hAnsi="Times New Roman"/>
          <w:sz w:val="24"/>
          <w:szCs w:val="24"/>
        </w:rPr>
        <w:tab/>
        <w:t>Исполнитель собственными силами и средствами обеспечивает: предоставление и получение у Заказчика всего предоставляемого (передаваемого) и получаемого по настоящему Договору, включая первичные учетные/платежные документы (Акт выполненных работ, счет – фактура), и иные документы, а также предоставление Заказчику данных, сведений и информации, без исключения. Место приема-передачи указанного определяет Заказчик.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1F36C6" w:rsidRPr="004454F4" w:rsidRDefault="001F36C6" w:rsidP="001F36C6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5.1. Заказчик обязан: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5.1.1. </w:t>
      </w:r>
      <w:r w:rsidR="003A28B7" w:rsidRPr="004454F4">
        <w:rPr>
          <w:rFonts w:ascii="Times New Roman" w:hAnsi="Times New Roman"/>
          <w:sz w:val="24"/>
          <w:szCs w:val="24"/>
        </w:rPr>
        <w:t>Принять и о</w:t>
      </w:r>
      <w:r w:rsidRPr="004454F4">
        <w:rPr>
          <w:rFonts w:ascii="Times New Roman" w:hAnsi="Times New Roman"/>
          <w:sz w:val="24"/>
          <w:szCs w:val="24"/>
        </w:rPr>
        <w:t xml:space="preserve">платить выполненные Исполнителем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 в порядке, установленном настоящим Договором.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5.1.2. Направить Исполнителю уведомление о назначении своих представителей</w:t>
      </w:r>
      <w:r w:rsidR="00CA42D4" w:rsidRPr="004454F4">
        <w:rPr>
          <w:rFonts w:ascii="Times New Roman" w:hAnsi="Times New Roman"/>
          <w:sz w:val="24"/>
          <w:szCs w:val="24"/>
        </w:rPr>
        <w:t xml:space="preserve"> по Договору</w:t>
      </w:r>
      <w:r w:rsidRPr="004454F4">
        <w:rPr>
          <w:rFonts w:ascii="Times New Roman" w:hAnsi="Times New Roman"/>
          <w:sz w:val="24"/>
          <w:szCs w:val="24"/>
        </w:rPr>
        <w:t>, с указанием их контактных телефонов.</w:t>
      </w:r>
    </w:p>
    <w:p w:rsidR="00B861C1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 xml:space="preserve">5.1.3. До начала выполнения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 обеспечить Исполнителя </w:t>
      </w:r>
      <w:r w:rsidR="00312A86" w:rsidRPr="004454F4">
        <w:rPr>
          <w:rFonts w:ascii="Times New Roman" w:hAnsi="Times New Roman"/>
          <w:sz w:val="24"/>
          <w:szCs w:val="24"/>
        </w:rPr>
        <w:t xml:space="preserve">эксплуатационной </w:t>
      </w:r>
      <w:r w:rsidR="002F2FEE" w:rsidRPr="004454F4">
        <w:rPr>
          <w:rFonts w:ascii="Times New Roman" w:hAnsi="Times New Roman"/>
          <w:sz w:val="24"/>
          <w:szCs w:val="24"/>
        </w:rPr>
        <w:t xml:space="preserve">и проектной </w:t>
      </w:r>
      <w:r w:rsidR="00312A86" w:rsidRPr="004454F4">
        <w:rPr>
          <w:rFonts w:ascii="Times New Roman" w:hAnsi="Times New Roman"/>
          <w:sz w:val="24"/>
          <w:szCs w:val="24"/>
        </w:rPr>
        <w:t>документацией</w:t>
      </w:r>
      <w:r w:rsidR="00AF7756" w:rsidRPr="004454F4">
        <w:rPr>
          <w:rFonts w:ascii="Times New Roman" w:hAnsi="Times New Roman"/>
          <w:sz w:val="24"/>
          <w:szCs w:val="24"/>
        </w:rPr>
        <w:t>:</w:t>
      </w:r>
      <w:r w:rsidR="00312A86" w:rsidRPr="004454F4">
        <w:rPr>
          <w:rFonts w:ascii="Times New Roman" w:hAnsi="Times New Roman"/>
          <w:sz w:val="24"/>
          <w:szCs w:val="24"/>
        </w:rPr>
        <w:t xml:space="preserve"> технически</w:t>
      </w:r>
      <w:r w:rsidR="002F2FEE" w:rsidRPr="004454F4">
        <w:rPr>
          <w:rFonts w:ascii="Times New Roman" w:hAnsi="Times New Roman"/>
          <w:sz w:val="24"/>
          <w:szCs w:val="24"/>
        </w:rPr>
        <w:t>ми</w:t>
      </w:r>
      <w:r w:rsidR="00312A86" w:rsidRPr="004454F4">
        <w:rPr>
          <w:rFonts w:ascii="Times New Roman" w:hAnsi="Times New Roman"/>
          <w:sz w:val="24"/>
          <w:szCs w:val="24"/>
        </w:rPr>
        <w:t xml:space="preserve"> паспорта</w:t>
      </w:r>
      <w:r w:rsidR="002F2FEE" w:rsidRPr="004454F4">
        <w:rPr>
          <w:rFonts w:ascii="Times New Roman" w:hAnsi="Times New Roman"/>
          <w:sz w:val="24"/>
          <w:szCs w:val="24"/>
        </w:rPr>
        <w:t xml:space="preserve">ми на </w:t>
      </w:r>
      <w:r w:rsidR="00B140F8" w:rsidRPr="004454F4">
        <w:rPr>
          <w:rFonts w:ascii="Times New Roman" w:hAnsi="Times New Roman"/>
          <w:sz w:val="24"/>
          <w:szCs w:val="24"/>
        </w:rPr>
        <w:t>О</w:t>
      </w:r>
      <w:r w:rsidR="002F2FEE" w:rsidRPr="004454F4">
        <w:rPr>
          <w:rFonts w:ascii="Times New Roman" w:hAnsi="Times New Roman"/>
          <w:sz w:val="24"/>
          <w:szCs w:val="24"/>
        </w:rPr>
        <w:t>борудование</w:t>
      </w:r>
      <w:r w:rsidR="00312A86" w:rsidRPr="004454F4">
        <w:rPr>
          <w:rFonts w:ascii="Times New Roman" w:hAnsi="Times New Roman"/>
          <w:sz w:val="24"/>
          <w:szCs w:val="24"/>
        </w:rPr>
        <w:t>, инструкци</w:t>
      </w:r>
      <w:r w:rsidR="002F2FEE" w:rsidRPr="004454F4">
        <w:rPr>
          <w:rFonts w:ascii="Times New Roman" w:hAnsi="Times New Roman"/>
          <w:sz w:val="24"/>
          <w:szCs w:val="24"/>
        </w:rPr>
        <w:t>ями</w:t>
      </w:r>
      <w:r w:rsidR="00312A86" w:rsidRPr="004454F4">
        <w:rPr>
          <w:rFonts w:ascii="Times New Roman" w:hAnsi="Times New Roman"/>
          <w:sz w:val="24"/>
          <w:szCs w:val="24"/>
        </w:rPr>
        <w:t>, описани</w:t>
      </w:r>
      <w:r w:rsidR="002F2FEE" w:rsidRPr="004454F4">
        <w:rPr>
          <w:rFonts w:ascii="Times New Roman" w:hAnsi="Times New Roman"/>
          <w:sz w:val="24"/>
          <w:szCs w:val="24"/>
        </w:rPr>
        <w:t>ями</w:t>
      </w:r>
      <w:r w:rsidR="00312A86" w:rsidRPr="004454F4">
        <w:rPr>
          <w:rFonts w:ascii="Times New Roman" w:hAnsi="Times New Roman"/>
          <w:sz w:val="24"/>
          <w:szCs w:val="24"/>
        </w:rPr>
        <w:t>, схем</w:t>
      </w:r>
      <w:r w:rsidR="002F2FEE" w:rsidRPr="004454F4">
        <w:rPr>
          <w:rFonts w:ascii="Times New Roman" w:hAnsi="Times New Roman"/>
          <w:sz w:val="24"/>
          <w:szCs w:val="24"/>
        </w:rPr>
        <w:t>ами</w:t>
      </w:r>
      <w:r w:rsidR="00B861C1" w:rsidRPr="004454F4">
        <w:rPr>
          <w:rFonts w:ascii="Times New Roman" w:hAnsi="Times New Roman"/>
          <w:sz w:val="24"/>
          <w:szCs w:val="24"/>
        </w:rPr>
        <w:t>,</w:t>
      </w:r>
      <w:r w:rsidR="00312A86" w:rsidRPr="004454F4">
        <w:rPr>
          <w:rFonts w:ascii="Times New Roman" w:hAnsi="Times New Roman"/>
          <w:sz w:val="24"/>
          <w:szCs w:val="24"/>
        </w:rPr>
        <w:t xml:space="preserve"> </w:t>
      </w:r>
      <w:r w:rsidR="00B861C1" w:rsidRPr="004454F4">
        <w:rPr>
          <w:rFonts w:ascii="Times New Roman" w:hAnsi="Times New Roman"/>
          <w:sz w:val="24"/>
          <w:szCs w:val="24"/>
        </w:rPr>
        <w:t xml:space="preserve">техническими характеристиками </w:t>
      </w:r>
      <w:r w:rsidR="00B140F8" w:rsidRPr="004454F4">
        <w:rPr>
          <w:rFonts w:ascii="Times New Roman" w:hAnsi="Times New Roman"/>
          <w:sz w:val="24"/>
          <w:szCs w:val="24"/>
        </w:rPr>
        <w:t>О</w:t>
      </w:r>
      <w:r w:rsidR="009450DA" w:rsidRPr="004454F4">
        <w:rPr>
          <w:rFonts w:ascii="Times New Roman" w:hAnsi="Times New Roman"/>
          <w:sz w:val="24"/>
          <w:szCs w:val="24"/>
        </w:rPr>
        <w:t>борудования</w:t>
      </w:r>
      <w:r w:rsidR="00B861C1" w:rsidRPr="004454F4">
        <w:rPr>
          <w:rFonts w:ascii="Times New Roman" w:hAnsi="Times New Roman"/>
          <w:sz w:val="24"/>
          <w:szCs w:val="24"/>
        </w:rPr>
        <w:t>.</w:t>
      </w:r>
    </w:p>
    <w:p w:rsidR="00C06362" w:rsidRPr="004454F4" w:rsidRDefault="00C06362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5.1.</w:t>
      </w:r>
      <w:r w:rsidR="000C4A8F" w:rsidRPr="004454F4">
        <w:rPr>
          <w:rFonts w:ascii="Times New Roman" w:hAnsi="Times New Roman"/>
          <w:sz w:val="24"/>
          <w:szCs w:val="24"/>
        </w:rPr>
        <w:t>4</w:t>
      </w:r>
      <w:r w:rsidRPr="004454F4">
        <w:rPr>
          <w:rFonts w:ascii="Times New Roman" w:hAnsi="Times New Roman"/>
          <w:sz w:val="24"/>
          <w:szCs w:val="24"/>
        </w:rPr>
        <w:t>.</w:t>
      </w:r>
      <w:r w:rsidRPr="004454F4">
        <w:rPr>
          <w:rFonts w:ascii="Times New Roman" w:hAnsi="Times New Roman"/>
          <w:sz w:val="24"/>
          <w:szCs w:val="24"/>
        </w:rPr>
        <w:tab/>
        <w:t xml:space="preserve">Передать Исполнителю по акту приема-передачи </w:t>
      </w:r>
      <w:r w:rsidR="008A32A5" w:rsidRPr="004454F4">
        <w:rPr>
          <w:rFonts w:ascii="Times New Roman" w:hAnsi="Times New Roman"/>
          <w:sz w:val="24"/>
          <w:szCs w:val="24"/>
        </w:rPr>
        <w:t>на сервисное обслуживание</w:t>
      </w:r>
      <w:r w:rsidRPr="004454F4">
        <w:rPr>
          <w:rFonts w:ascii="Times New Roman" w:hAnsi="Times New Roman"/>
          <w:sz w:val="24"/>
          <w:szCs w:val="24"/>
        </w:rPr>
        <w:t xml:space="preserve"> теплоэнергетическо</w:t>
      </w:r>
      <w:r w:rsidR="00635F6B" w:rsidRPr="004454F4">
        <w:rPr>
          <w:rFonts w:ascii="Times New Roman" w:hAnsi="Times New Roman"/>
          <w:sz w:val="24"/>
          <w:szCs w:val="24"/>
        </w:rPr>
        <w:t>е</w:t>
      </w:r>
      <w:r w:rsidRPr="004454F4">
        <w:rPr>
          <w:rFonts w:ascii="Times New Roman" w:hAnsi="Times New Roman"/>
          <w:sz w:val="24"/>
          <w:szCs w:val="24"/>
        </w:rPr>
        <w:t xml:space="preserve"> оборудовани</w:t>
      </w:r>
      <w:r w:rsidR="00635F6B" w:rsidRPr="004454F4">
        <w:rPr>
          <w:rFonts w:ascii="Times New Roman" w:hAnsi="Times New Roman"/>
          <w:sz w:val="24"/>
          <w:szCs w:val="24"/>
        </w:rPr>
        <w:t>е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r w:rsidR="00635F6B" w:rsidRPr="004454F4">
        <w:rPr>
          <w:rFonts w:ascii="Times New Roman" w:hAnsi="Times New Roman"/>
          <w:sz w:val="24"/>
          <w:szCs w:val="24"/>
        </w:rPr>
        <w:t>(Приложение  №</w:t>
      </w:r>
      <w:r w:rsidR="00401744" w:rsidRPr="004454F4">
        <w:rPr>
          <w:rFonts w:ascii="Times New Roman" w:hAnsi="Times New Roman"/>
          <w:sz w:val="24"/>
          <w:szCs w:val="24"/>
        </w:rPr>
        <w:t>5</w:t>
      </w:r>
      <w:r w:rsidR="00635F6B" w:rsidRPr="004454F4">
        <w:rPr>
          <w:rFonts w:ascii="Times New Roman" w:hAnsi="Times New Roman"/>
          <w:sz w:val="24"/>
          <w:szCs w:val="24"/>
        </w:rPr>
        <w:t xml:space="preserve">) </w:t>
      </w:r>
      <w:r w:rsidRPr="004454F4">
        <w:rPr>
          <w:rFonts w:ascii="Times New Roman" w:hAnsi="Times New Roman"/>
          <w:sz w:val="24"/>
          <w:szCs w:val="24"/>
        </w:rPr>
        <w:t>в технически исправном состоянии, отвечающем требованиям нормативно-технических документов.</w:t>
      </w:r>
    </w:p>
    <w:p w:rsidR="000730F5" w:rsidRPr="004454F4" w:rsidRDefault="000730F5" w:rsidP="000730F5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5.1.</w:t>
      </w:r>
      <w:r w:rsidR="000C4A8F" w:rsidRPr="004454F4">
        <w:rPr>
          <w:rFonts w:ascii="Times New Roman" w:hAnsi="Times New Roman"/>
          <w:sz w:val="24"/>
          <w:szCs w:val="24"/>
        </w:rPr>
        <w:t>5</w:t>
      </w:r>
      <w:r w:rsidRPr="004454F4">
        <w:rPr>
          <w:rFonts w:ascii="Times New Roman" w:hAnsi="Times New Roman"/>
          <w:sz w:val="24"/>
          <w:szCs w:val="24"/>
        </w:rPr>
        <w:t xml:space="preserve">.  Обеспечить передачу Исполнителю локальных нормативных актов Заказчика, перечисленных в Приложении № </w:t>
      </w:r>
      <w:r w:rsidR="00401744" w:rsidRPr="004454F4">
        <w:rPr>
          <w:rFonts w:ascii="Times New Roman" w:hAnsi="Times New Roman"/>
          <w:sz w:val="24"/>
          <w:szCs w:val="24"/>
        </w:rPr>
        <w:t>7</w:t>
      </w:r>
      <w:r w:rsidRPr="004454F4">
        <w:rPr>
          <w:rFonts w:ascii="Times New Roman" w:hAnsi="Times New Roman"/>
          <w:sz w:val="24"/>
          <w:szCs w:val="24"/>
        </w:rPr>
        <w:t xml:space="preserve"> к настоящему Договору. </w:t>
      </w:r>
    </w:p>
    <w:p w:rsidR="001F36C6" w:rsidRPr="004454F4" w:rsidRDefault="001F36C6" w:rsidP="001F36C6">
      <w:pPr>
        <w:pStyle w:val="ac"/>
        <w:spacing w:after="0"/>
        <w:ind w:left="0"/>
        <w:rPr>
          <w:rFonts w:ascii="Times New Roman" w:hAnsi="Times New Roman"/>
          <w:sz w:val="24"/>
          <w:szCs w:val="24"/>
        </w:rPr>
      </w:pPr>
    </w:p>
    <w:p w:rsidR="002B102D" w:rsidRPr="004454F4" w:rsidRDefault="002B102D" w:rsidP="001F36C6">
      <w:pPr>
        <w:pStyle w:val="ac"/>
        <w:spacing w:after="0"/>
        <w:ind w:left="0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pStyle w:val="ac"/>
        <w:keepLines/>
        <w:spacing w:after="0" w:line="2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5.2. Заказчик вправе: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5.2.1. В любое время проверять и контролировать: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ход и качество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абот;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сроки выполнения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абот;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объем выполняемых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абот;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соблюдение персоналом Исполнителя, привлеченным для выполнения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абот, требований охраны труда и техники безопасности, локальных нормативных актов Заказчика;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квалификацию персонала Исполнителя, выполняемого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 по договору;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выполнение Исполнителем иных требований настоящего Договора.</w:t>
      </w:r>
    </w:p>
    <w:p w:rsidR="001F36C6" w:rsidRPr="004454F4" w:rsidRDefault="001F36C6" w:rsidP="001F36C6">
      <w:pPr>
        <w:spacing w:after="0"/>
        <w:ind w:firstLine="4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В случае обнаружения Заказчиком недостатков, Стороны оформляют двусторонний акт, отказ от подписания которого, не допускается. В случае отказа Исполнителя от подписания акта, Заказчиком проставляется соответствующая отметка, при этом отказ Исполнителя от подписания акта не является основанием для отказа от требований Заказчика основанных на акте.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5.2.2. Требовать от Исполнителя устранения замечаний и недостатков, выявленных Заказчиком, которые могут носить как общий характер, так и касаться конкретных вопросов, относящихся к выполнению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по Договору.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5.2.3. Требовать от Исполнителя представления сертификатов, лицензий, разрешений и прочих документов, удостоверяющих готовность Исполнителя выполнять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5.2.4. Устанавливать сроки устранения Исполнителем недостатков.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5.2.5. В любое время полностью или частично приостановить выполнение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абот, путем уведомления Исполнителя, указав дату с которой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 xml:space="preserve">аботы по договору должны </w:t>
      </w:r>
      <w:proofErr w:type="gramStart"/>
      <w:r w:rsidRPr="004454F4">
        <w:rPr>
          <w:rFonts w:ascii="Times New Roman" w:hAnsi="Times New Roman"/>
          <w:sz w:val="24"/>
          <w:szCs w:val="24"/>
        </w:rPr>
        <w:t>быть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приостановлены, а также в любое время возобновить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аботы, уведомив об этом Исполнителя.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5.2.6. Требовать от Исполнителя предоставления информации, сведений, данных, отчетов, в том числе не установленных настоящим Договором, но связанных с исполнением требований Договора.</w:t>
      </w:r>
    </w:p>
    <w:p w:rsidR="001F36C6" w:rsidRPr="004454F4" w:rsidRDefault="001F36C6" w:rsidP="001F36C6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Требовать от Исполнителя доработки предоставленной им информации, сведений, данных, отчетов, если таковые составлены с нарушением требований Заказчика к оформлению (содержанию).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5.2.7. Отдавать распоряжения, относящиеся к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аботам по настоящему Договору и требовать от Исполнителя их исполнения.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5.2.8. Отказаться от исполнения Договора (расторгнуть настоящий Договор в одностороннем порядке) письменно предупредив Исполнителя не менее чем за 30 (тридцать) календарных дней до даты расторжения Договора.</w:t>
      </w:r>
    </w:p>
    <w:p w:rsidR="001F36C6" w:rsidRPr="004454F4" w:rsidRDefault="001F36C6" w:rsidP="001F36C6">
      <w:pPr>
        <w:spacing w:after="0"/>
        <w:ind w:firstLine="4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 xml:space="preserve">При расторжении Заказчиком Договора (отказа Заказчика от исполнения </w:t>
      </w:r>
      <w:r w:rsidR="00CA42D4" w:rsidRPr="004454F4">
        <w:rPr>
          <w:rFonts w:ascii="Times New Roman" w:hAnsi="Times New Roman"/>
          <w:sz w:val="24"/>
          <w:szCs w:val="24"/>
        </w:rPr>
        <w:t>Д</w:t>
      </w:r>
      <w:r w:rsidRPr="004454F4">
        <w:rPr>
          <w:rFonts w:ascii="Times New Roman" w:hAnsi="Times New Roman"/>
          <w:sz w:val="24"/>
          <w:szCs w:val="24"/>
        </w:rPr>
        <w:t>оговора) в случаях, предусмотренных законом, либо настоящим Договором, Заказчик возмещает Исполнителю ст</w:t>
      </w:r>
      <w:r w:rsidR="000272D1" w:rsidRPr="004454F4">
        <w:rPr>
          <w:rFonts w:ascii="Times New Roman" w:hAnsi="Times New Roman"/>
          <w:sz w:val="24"/>
          <w:szCs w:val="24"/>
        </w:rPr>
        <w:t>оимость фактически выполненных Р</w:t>
      </w:r>
      <w:r w:rsidRPr="004454F4">
        <w:rPr>
          <w:rFonts w:ascii="Times New Roman" w:hAnsi="Times New Roman"/>
          <w:sz w:val="24"/>
          <w:szCs w:val="24"/>
        </w:rPr>
        <w:t>абот Исполнителем на основании подтверждающих документов. При этом</w:t>
      </w:r>
      <w:proofErr w:type="gramStart"/>
      <w:r w:rsidR="00CA42D4" w:rsidRPr="004454F4">
        <w:rPr>
          <w:rFonts w:ascii="Times New Roman" w:hAnsi="Times New Roman"/>
          <w:sz w:val="24"/>
          <w:szCs w:val="24"/>
        </w:rPr>
        <w:t>,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стоимость исполненных на дату расторжения Договора обязательств определяется совместно представителями Сторон.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5.2.9. </w:t>
      </w:r>
      <w:proofErr w:type="gramStart"/>
      <w:r w:rsidRPr="004454F4">
        <w:rPr>
          <w:rFonts w:ascii="Times New Roman" w:hAnsi="Times New Roman"/>
          <w:sz w:val="24"/>
          <w:szCs w:val="24"/>
        </w:rPr>
        <w:t xml:space="preserve">Расторгнуть Договор в одностороннем порядке без возмещения Исполнителю убытков в случаях: если Исполнитель не приступил к выполнению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в течение 5 (пяти) дней не по вине Заказчика, неоднократного или длящегося более 1 (одного) месяца нарушения Исполнителем обязательств по Договору, письменно предупредив об этом Исполнителя не менее чем за 2 (два) календарных дня до даты расторжения Договора.</w:t>
      </w:r>
      <w:proofErr w:type="gramEnd"/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5.2.10. Запретить доступ на территорию Заказчика иностранным гражданам и лицам без гражданства, привлекаемым Исполнителем (если Заказчиком будет выявлено, что использование Исполнителем труда указанных лиц нарушает миграционное законодательство); физическим лицам, привлеченным Исполнителем для выполнения </w:t>
      </w:r>
      <w:r w:rsidR="00CA42D4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на основании гражданско-правовых договоров, Субподрядчиков, привлечение которых Исполнителем не согласовано в соответствии с требованиями настоящего Договора. 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обязательств.</w:t>
      </w:r>
    </w:p>
    <w:p w:rsidR="001F36C6" w:rsidRPr="004454F4" w:rsidRDefault="001F36C6" w:rsidP="001F36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5.2.11. Без объяснения причин отказать Исполнителю в привлечении последним Субподрядчиков для целей настоящего Договора.</w:t>
      </w:r>
    </w:p>
    <w:p w:rsidR="000C4A8F" w:rsidRPr="004454F4" w:rsidRDefault="000C4A8F" w:rsidP="000C4A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5.2.12. Требовать от Исполнителя  замены персонала, Субподрядчиков.</w:t>
      </w:r>
    </w:p>
    <w:p w:rsidR="001F36C6" w:rsidRPr="004454F4" w:rsidRDefault="000C4A8F" w:rsidP="000C4A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5.2.13. В случае отсутствия у Исполнителя запасных частей (матери</w:t>
      </w:r>
      <w:r w:rsidR="00B140F8" w:rsidRPr="004454F4">
        <w:rPr>
          <w:rFonts w:ascii="Times New Roman" w:hAnsi="Times New Roman"/>
          <w:sz w:val="24"/>
          <w:szCs w:val="24"/>
        </w:rPr>
        <w:t>алов), необходимых для ремонта О</w:t>
      </w:r>
      <w:r w:rsidRPr="004454F4">
        <w:rPr>
          <w:rFonts w:ascii="Times New Roman" w:hAnsi="Times New Roman"/>
          <w:sz w:val="24"/>
          <w:szCs w:val="24"/>
        </w:rPr>
        <w:t>борудования, Заказчик предоставляет Исполнителю необходимые запасные части.</w:t>
      </w:r>
    </w:p>
    <w:p w:rsidR="000C4A8F" w:rsidRPr="004454F4" w:rsidRDefault="000C4A8F" w:rsidP="000C4A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102D" w:rsidRPr="004454F4" w:rsidRDefault="002B102D" w:rsidP="000C4A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5.3. Исполнитель обязан:</w:t>
      </w:r>
    </w:p>
    <w:p w:rsidR="0046375F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5.3.1. </w:t>
      </w:r>
      <w:r w:rsidR="0046375F" w:rsidRPr="004454F4">
        <w:rPr>
          <w:rFonts w:ascii="Times New Roman" w:hAnsi="Times New Roman"/>
          <w:sz w:val="24"/>
          <w:szCs w:val="24"/>
        </w:rPr>
        <w:t>Проводи</w:t>
      </w:r>
      <w:r w:rsidR="00D71534" w:rsidRPr="004454F4">
        <w:rPr>
          <w:rFonts w:ascii="Times New Roman" w:hAnsi="Times New Roman"/>
          <w:sz w:val="24"/>
          <w:szCs w:val="24"/>
        </w:rPr>
        <w:t xml:space="preserve">ть </w:t>
      </w:r>
      <w:r w:rsidR="001D6534" w:rsidRPr="004454F4">
        <w:rPr>
          <w:rFonts w:ascii="Times New Roman" w:hAnsi="Times New Roman"/>
          <w:sz w:val="24"/>
          <w:szCs w:val="24"/>
        </w:rPr>
        <w:t>Работы</w:t>
      </w:r>
      <w:r w:rsidR="00D71534" w:rsidRPr="004454F4">
        <w:rPr>
          <w:rFonts w:ascii="Times New Roman" w:hAnsi="Times New Roman"/>
          <w:sz w:val="24"/>
          <w:szCs w:val="24"/>
        </w:rPr>
        <w:t xml:space="preserve"> </w:t>
      </w:r>
      <w:r w:rsidR="0046375F" w:rsidRPr="004454F4">
        <w:rPr>
          <w:rFonts w:ascii="Times New Roman" w:hAnsi="Times New Roman"/>
          <w:sz w:val="24"/>
          <w:szCs w:val="24"/>
        </w:rPr>
        <w:t xml:space="preserve">в сроки, определенные  </w:t>
      </w:r>
      <w:r w:rsidR="000138B1" w:rsidRPr="004454F4">
        <w:rPr>
          <w:rFonts w:ascii="Times New Roman" w:hAnsi="Times New Roman"/>
          <w:sz w:val="24"/>
          <w:szCs w:val="24"/>
        </w:rPr>
        <w:t>П</w:t>
      </w:r>
      <w:r w:rsidR="00D71534" w:rsidRPr="004454F4">
        <w:rPr>
          <w:rFonts w:ascii="Times New Roman" w:hAnsi="Times New Roman"/>
          <w:sz w:val="24"/>
          <w:szCs w:val="24"/>
        </w:rPr>
        <w:t>лан</w:t>
      </w:r>
      <w:r w:rsidR="00B82544" w:rsidRPr="004454F4">
        <w:rPr>
          <w:rFonts w:ascii="Times New Roman" w:hAnsi="Times New Roman"/>
          <w:sz w:val="24"/>
          <w:szCs w:val="24"/>
        </w:rPr>
        <w:t>ом</w:t>
      </w:r>
      <w:r w:rsidR="00D71534" w:rsidRPr="004454F4">
        <w:rPr>
          <w:rFonts w:ascii="Times New Roman" w:hAnsi="Times New Roman"/>
          <w:sz w:val="24"/>
          <w:szCs w:val="24"/>
        </w:rPr>
        <w:t>-графиком</w:t>
      </w:r>
      <w:r w:rsidR="0046375F" w:rsidRPr="004454F4">
        <w:rPr>
          <w:rFonts w:ascii="Times New Roman" w:hAnsi="Times New Roman"/>
          <w:sz w:val="24"/>
          <w:szCs w:val="24"/>
        </w:rPr>
        <w:t xml:space="preserve"> по сервисному</w:t>
      </w:r>
      <w:r w:rsidR="00A02263" w:rsidRPr="004454F4">
        <w:rPr>
          <w:rFonts w:ascii="Times New Roman" w:hAnsi="Times New Roman"/>
          <w:sz w:val="24"/>
          <w:szCs w:val="24"/>
        </w:rPr>
        <w:t xml:space="preserve"> обслуживанию</w:t>
      </w:r>
      <w:r w:rsidR="0046375F" w:rsidRPr="004454F4">
        <w:rPr>
          <w:rFonts w:ascii="Times New Roman" w:hAnsi="Times New Roman"/>
          <w:sz w:val="24"/>
          <w:szCs w:val="24"/>
        </w:rPr>
        <w:t xml:space="preserve"> </w:t>
      </w:r>
      <w:r w:rsidR="00A02263" w:rsidRPr="004454F4">
        <w:rPr>
          <w:rFonts w:ascii="Times New Roman" w:hAnsi="Times New Roman"/>
          <w:sz w:val="24"/>
          <w:szCs w:val="24"/>
        </w:rPr>
        <w:t>теплоэнергетического оборудования</w:t>
      </w:r>
      <w:r w:rsidR="0046375F" w:rsidRPr="004454F4">
        <w:rPr>
          <w:rFonts w:ascii="Times New Roman" w:hAnsi="Times New Roman"/>
          <w:sz w:val="24"/>
          <w:szCs w:val="24"/>
        </w:rPr>
        <w:t xml:space="preserve"> (Приложение №</w:t>
      </w:r>
      <w:r w:rsidR="00401744" w:rsidRPr="004454F4">
        <w:rPr>
          <w:rFonts w:ascii="Times New Roman" w:hAnsi="Times New Roman"/>
          <w:sz w:val="24"/>
          <w:szCs w:val="24"/>
        </w:rPr>
        <w:t>2</w:t>
      </w:r>
      <w:r w:rsidR="0046375F" w:rsidRPr="004454F4">
        <w:rPr>
          <w:rFonts w:ascii="Times New Roman" w:hAnsi="Times New Roman"/>
          <w:sz w:val="24"/>
          <w:szCs w:val="24"/>
        </w:rPr>
        <w:t>).</w:t>
      </w:r>
      <w:r w:rsidR="00D71534" w:rsidRPr="004454F4">
        <w:rPr>
          <w:rFonts w:ascii="Times New Roman" w:hAnsi="Times New Roman"/>
          <w:sz w:val="24"/>
          <w:szCs w:val="24"/>
        </w:rPr>
        <w:t xml:space="preserve"> </w:t>
      </w:r>
    </w:p>
    <w:p w:rsidR="00B26AE4" w:rsidRPr="004454F4" w:rsidRDefault="00B26AE4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5.3.2.</w:t>
      </w:r>
      <w:r w:rsidRPr="004454F4">
        <w:rPr>
          <w:rFonts w:ascii="Times New Roman" w:hAnsi="Times New Roman"/>
          <w:sz w:val="24"/>
          <w:szCs w:val="24"/>
        </w:rPr>
        <w:tab/>
      </w:r>
      <w:r w:rsidR="001D6534" w:rsidRPr="004454F4">
        <w:rPr>
          <w:rFonts w:ascii="Times New Roman" w:hAnsi="Times New Roman"/>
          <w:sz w:val="24"/>
          <w:szCs w:val="24"/>
        </w:rPr>
        <w:t>Выполнять Работы</w:t>
      </w:r>
      <w:r w:rsidR="00B74E1C" w:rsidRPr="004454F4">
        <w:rPr>
          <w:rFonts w:ascii="Times New Roman" w:hAnsi="Times New Roman"/>
          <w:sz w:val="24"/>
          <w:szCs w:val="24"/>
        </w:rPr>
        <w:t xml:space="preserve"> с</w:t>
      </w:r>
      <w:r w:rsidRPr="004454F4">
        <w:rPr>
          <w:rFonts w:ascii="Times New Roman" w:hAnsi="Times New Roman"/>
          <w:sz w:val="24"/>
          <w:szCs w:val="24"/>
        </w:rPr>
        <w:t xml:space="preserve"> соблюдением требований санитарных норм,</w:t>
      </w:r>
      <w:r w:rsidR="00B82544" w:rsidRPr="004454F4">
        <w:rPr>
          <w:rFonts w:ascii="Times New Roman" w:hAnsi="Times New Roman"/>
          <w:sz w:val="24"/>
          <w:szCs w:val="24"/>
        </w:rPr>
        <w:t xml:space="preserve"> экологических требований,</w:t>
      </w:r>
      <w:r w:rsidRPr="004454F4">
        <w:rPr>
          <w:rFonts w:ascii="Times New Roman" w:hAnsi="Times New Roman"/>
          <w:sz w:val="24"/>
          <w:szCs w:val="24"/>
        </w:rPr>
        <w:t xml:space="preserve"> правил технической эксплуатации</w:t>
      </w:r>
      <w:r w:rsidR="00A92E12" w:rsidRPr="004454F4">
        <w:rPr>
          <w:rFonts w:ascii="Times New Roman" w:hAnsi="Times New Roman"/>
          <w:sz w:val="24"/>
          <w:szCs w:val="24"/>
        </w:rPr>
        <w:t>, правил промышленной безопасности,  инструкций</w:t>
      </w:r>
      <w:r w:rsidRPr="004454F4">
        <w:rPr>
          <w:rFonts w:ascii="Times New Roman" w:hAnsi="Times New Roman"/>
          <w:sz w:val="24"/>
          <w:szCs w:val="24"/>
        </w:rPr>
        <w:t xml:space="preserve"> заводов изготовителей, </w:t>
      </w:r>
      <w:r w:rsidR="00B82544" w:rsidRPr="004454F4">
        <w:rPr>
          <w:rFonts w:ascii="Times New Roman" w:hAnsi="Times New Roman"/>
          <w:sz w:val="24"/>
          <w:szCs w:val="24"/>
        </w:rPr>
        <w:t xml:space="preserve">правил </w:t>
      </w:r>
      <w:r w:rsidRPr="004454F4">
        <w:rPr>
          <w:rFonts w:ascii="Times New Roman" w:hAnsi="Times New Roman"/>
          <w:sz w:val="24"/>
          <w:szCs w:val="24"/>
        </w:rPr>
        <w:t xml:space="preserve">техники безопасности </w:t>
      </w:r>
      <w:r w:rsidR="008521C3" w:rsidRPr="004454F4">
        <w:rPr>
          <w:rFonts w:ascii="Times New Roman" w:hAnsi="Times New Roman"/>
          <w:sz w:val="24"/>
          <w:szCs w:val="24"/>
        </w:rPr>
        <w:t>и пожарной безопасности.</w:t>
      </w:r>
    </w:p>
    <w:p w:rsidR="006B1C7A" w:rsidRPr="004454F4" w:rsidRDefault="00B26AE4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5.3.3.</w:t>
      </w:r>
      <w:r w:rsidRPr="004454F4">
        <w:rPr>
          <w:rFonts w:ascii="Times New Roman" w:hAnsi="Times New Roman"/>
          <w:sz w:val="24"/>
          <w:szCs w:val="24"/>
        </w:rPr>
        <w:tab/>
      </w:r>
      <w:r w:rsidR="006B1C7A" w:rsidRPr="004454F4">
        <w:rPr>
          <w:rFonts w:ascii="Times New Roman" w:hAnsi="Times New Roman"/>
          <w:sz w:val="24"/>
          <w:szCs w:val="24"/>
        </w:rPr>
        <w:t xml:space="preserve">Обеспечивать сохранность, переданного теплоэнергетического оборудования </w:t>
      </w:r>
      <w:r w:rsidR="0014431D" w:rsidRPr="004454F4">
        <w:rPr>
          <w:rFonts w:ascii="Times New Roman" w:hAnsi="Times New Roman"/>
          <w:sz w:val="24"/>
          <w:szCs w:val="24"/>
        </w:rPr>
        <w:t>согласно</w:t>
      </w:r>
      <w:r w:rsidR="006B1C7A" w:rsidRPr="004454F4">
        <w:rPr>
          <w:rFonts w:ascii="Times New Roman" w:hAnsi="Times New Roman"/>
          <w:sz w:val="24"/>
          <w:szCs w:val="24"/>
        </w:rPr>
        <w:t xml:space="preserve"> </w:t>
      </w:r>
      <w:r w:rsidR="0014431D" w:rsidRPr="004454F4">
        <w:rPr>
          <w:rFonts w:ascii="Times New Roman" w:hAnsi="Times New Roman"/>
          <w:sz w:val="24"/>
          <w:szCs w:val="24"/>
        </w:rPr>
        <w:t>А</w:t>
      </w:r>
      <w:r w:rsidR="006B1C7A" w:rsidRPr="004454F4">
        <w:rPr>
          <w:rFonts w:ascii="Times New Roman" w:hAnsi="Times New Roman"/>
          <w:sz w:val="24"/>
          <w:szCs w:val="24"/>
        </w:rPr>
        <w:t>кт</w:t>
      </w:r>
      <w:r w:rsidR="0014431D" w:rsidRPr="004454F4">
        <w:rPr>
          <w:rFonts w:ascii="Times New Roman" w:hAnsi="Times New Roman"/>
          <w:sz w:val="24"/>
          <w:szCs w:val="24"/>
        </w:rPr>
        <w:t>у</w:t>
      </w:r>
      <w:r w:rsidR="006B1C7A" w:rsidRPr="004454F4">
        <w:rPr>
          <w:rFonts w:ascii="Times New Roman" w:hAnsi="Times New Roman"/>
          <w:sz w:val="24"/>
          <w:szCs w:val="24"/>
        </w:rPr>
        <w:t xml:space="preserve"> прием</w:t>
      </w:r>
      <w:r w:rsidR="006E7B2D" w:rsidRPr="004454F4">
        <w:rPr>
          <w:rFonts w:ascii="Times New Roman" w:hAnsi="Times New Roman"/>
          <w:sz w:val="24"/>
          <w:szCs w:val="24"/>
        </w:rPr>
        <w:t>а</w:t>
      </w:r>
      <w:r w:rsidR="006B1C7A" w:rsidRPr="004454F4">
        <w:rPr>
          <w:rFonts w:ascii="Times New Roman" w:hAnsi="Times New Roman"/>
          <w:sz w:val="24"/>
          <w:szCs w:val="24"/>
        </w:rPr>
        <w:t>-передачи</w:t>
      </w:r>
      <w:r w:rsidR="00587CF8" w:rsidRPr="004454F4">
        <w:rPr>
          <w:rFonts w:ascii="Times New Roman" w:hAnsi="Times New Roman"/>
          <w:sz w:val="24"/>
          <w:szCs w:val="24"/>
        </w:rPr>
        <w:t xml:space="preserve"> </w:t>
      </w:r>
      <w:r w:rsidR="0014431D" w:rsidRPr="004454F4">
        <w:rPr>
          <w:rFonts w:ascii="Times New Roman" w:hAnsi="Times New Roman"/>
          <w:sz w:val="24"/>
          <w:szCs w:val="24"/>
        </w:rPr>
        <w:t xml:space="preserve">на сервисное обслуживание теплоэнергетического оборудования </w:t>
      </w:r>
      <w:r w:rsidR="00587CF8" w:rsidRPr="004454F4">
        <w:rPr>
          <w:rFonts w:ascii="Times New Roman" w:hAnsi="Times New Roman"/>
          <w:sz w:val="24"/>
          <w:szCs w:val="24"/>
        </w:rPr>
        <w:t>(Приложение №</w:t>
      </w:r>
      <w:r w:rsidR="00401744" w:rsidRPr="004454F4">
        <w:rPr>
          <w:rFonts w:ascii="Times New Roman" w:hAnsi="Times New Roman"/>
          <w:sz w:val="24"/>
          <w:szCs w:val="24"/>
        </w:rPr>
        <w:t>5</w:t>
      </w:r>
      <w:r w:rsidR="00587CF8" w:rsidRPr="004454F4">
        <w:rPr>
          <w:rFonts w:ascii="Times New Roman" w:hAnsi="Times New Roman"/>
          <w:sz w:val="24"/>
          <w:szCs w:val="24"/>
        </w:rPr>
        <w:t>)</w:t>
      </w:r>
      <w:r w:rsidR="006B1C7A" w:rsidRPr="004454F4">
        <w:rPr>
          <w:rFonts w:ascii="Times New Roman" w:hAnsi="Times New Roman"/>
          <w:sz w:val="24"/>
          <w:szCs w:val="24"/>
        </w:rPr>
        <w:t>, подпис</w:t>
      </w:r>
      <w:r w:rsidR="00B74E1C" w:rsidRPr="004454F4">
        <w:rPr>
          <w:rFonts w:ascii="Times New Roman" w:hAnsi="Times New Roman"/>
          <w:sz w:val="24"/>
          <w:szCs w:val="24"/>
        </w:rPr>
        <w:t>анно</w:t>
      </w:r>
      <w:r w:rsidR="0014431D" w:rsidRPr="004454F4">
        <w:rPr>
          <w:rFonts w:ascii="Times New Roman" w:hAnsi="Times New Roman"/>
          <w:sz w:val="24"/>
          <w:szCs w:val="24"/>
        </w:rPr>
        <w:t>м</w:t>
      </w:r>
      <w:r w:rsidR="00B74E1C" w:rsidRPr="004454F4">
        <w:rPr>
          <w:rFonts w:ascii="Times New Roman" w:hAnsi="Times New Roman"/>
          <w:sz w:val="24"/>
          <w:szCs w:val="24"/>
        </w:rPr>
        <w:t>у</w:t>
      </w:r>
      <w:r w:rsidR="006B1C7A" w:rsidRPr="004454F4">
        <w:rPr>
          <w:rFonts w:ascii="Times New Roman" w:hAnsi="Times New Roman"/>
          <w:sz w:val="24"/>
          <w:szCs w:val="24"/>
        </w:rPr>
        <w:t xml:space="preserve"> обеими </w:t>
      </w:r>
      <w:r w:rsidR="001E363C" w:rsidRPr="004454F4">
        <w:rPr>
          <w:rFonts w:ascii="Times New Roman" w:hAnsi="Times New Roman"/>
          <w:sz w:val="24"/>
          <w:szCs w:val="24"/>
        </w:rPr>
        <w:t>С</w:t>
      </w:r>
      <w:r w:rsidR="006B1C7A" w:rsidRPr="004454F4">
        <w:rPr>
          <w:rFonts w:ascii="Times New Roman" w:hAnsi="Times New Roman"/>
          <w:sz w:val="24"/>
          <w:szCs w:val="24"/>
        </w:rPr>
        <w:t xml:space="preserve">торонами. </w:t>
      </w:r>
    </w:p>
    <w:p w:rsidR="00B26AE4" w:rsidRPr="004454F4" w:rsidRDefault="00B26AE4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5.3.4.</w:t>
      </w:r>
      <w:r w:rsidRPr="004454F4">
        <w:rPr>
          <w:rFonts w:ascii="Times New Roman" w:hAnsi="Times New Roman"/>
          <w:sz w:val="24"/>
          <w:szCs w:val="24"/>
        </w:rPr>
        <w:tab/>
        <w:t xml:space="preserve">Обеспечить прибытие специалистов при возникновении аварийных ситуаций и  выявлении  нарушений в работе </w:t>
      </w:r>
      <w:r w:rsidR="00487399" w:rsidRPr="004454F4">
        <w:rPr>
          <w:rFonts w:ascii="Times New Roman" w:hAnsi="Times New Roman"/>
          <w:sz w:val="24"/>
          <w:szCs w:val="24"/>
        </w:rPr>
        <w:t>теплоэнергетического оборудования</w:t>
      </w:r>
      <w:r w:rsidR="00CA7155" w:rsidRPr="004454F4">
        <w:rPr>
          <w:rFonts w:ascii="Times New Roman" w:hAnsi="Times New Roman"/>
          <w:sz w:val="24"/>
          <w:szCs w:val="24"/>
        </w:rPr>
        <w:t xml:space="preserve"> для определения причин выхода О</w:t>
      </w:r>
      <w:r w:rsidRPr="004454F4">
        <w:rPr>
          <w:rFonts w:ascii="Times New Roman" w:hAnsi="Times New Roman"/>
          <w:sz w:val="24"/>
          <w:szCs w:val="24"/>
        </w:rPr>
        <w:t>борудования из строя и приступить к работе по устранению обнаруженных нарушений не позднее 1 часа  с момента поступления заявки Заказчика по телефону Исполнителя _________</w:t>
      </w:r>
      <w:r w:rsidR="00401744" w:rsidRPr="004454F4">
        <w:rPr>
          <w:rFonts w:ascii="Times New Roman" w:hAnsi="Times New Roman"/>
          <w:sz w:val="24"/>
          <w:szCs w:val="24"/>
        </w:rPr>
        <w:t>__________________</w:t>
      </w:r>
      <w:r w:rsidRPr="004454F4">
        <w:rPr>
          <w:rFonts w:ascii="Times New Roman" w:hAnsi="Times New Roman"/>
          <w:sz w:val="24"/>
          <w:szCs w:val="24"/>
        </w:rPr>
        <w:t>________________</w:t>
      </w:r>
      <w:r w:rsidR="009624A1" w:rsidRPr="004454F4">
        <w:rPr>
          <w:rFonts w:ascii="Times New Roman" w:hAnsi="Times New Roman"/>
          <w:sz w:val="24"/>
          <w:szCs w:val="24"/>
        </w:rPr>
        <w:t>, в круглосуточном режиме</w:t>
      </w:r>
      <w:r w:rsidRPr="004454F4">
        <w:rPr>
          <w:rFonts w:ascii="Times New Roman" w:hAnsi="Times New Roman"/>
          <w:sz w:val="24"/>
          <w:szCs w:val="24"/>
        </w:rPr>
        <w:t>.</w:t>
      </w:r>
    </w:p>
    <w:p w:rsidR="002D3CAE" w:rsidRPr="004454F4" w:rsidRDefault="002D3CAE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5.3.5.</w:t>
      </w:r>
      <w:r w:rsidRPr="004454F4">
        <w:rPr>
          <w:rFonts w:ascii="Times New Roman" w:hAnsi="Times New Roman"/>
          <w:sz w:val="24"/>
          <w:szCs w:val="24"/>
        </w:rPr>
        <w:tab/>
        <w:t>Вести  техн</w:t>
      </w:r>
      <w:r w:rsidR="00A0620F" w:rsidRPr="004454F4">
        <w:rPr>
          <w:rFonts w:ascii="Times New Roman" w:hAnsi="Times New Roman"/>
          <w:sz w:val="24"/>
          <w:szCs w:val="24"/>
        </w:rPr>
        <w:t>ическую</w:t>
      </w:r>
      <w:r w:rsidR="004700FE" w:rsidRPr="004454F4">
        <w:rPr>
          <w:rFonts w:ascii="Times New Roman" w:hAnsi="Times New Roman"/>
          <w:sz w:val="24"/>
          <w:szCs w:val="24"/>
        </w:rPr>
        <w:t xml:space="preserve"> документацию </w:t>
      </w:r>
      <w:r w:rsidR="00487399" w:rsidRPr="004454F4">
        <w:rPr>
          <w:rFonts w:ascii="Times New Roman" w:hAnsi="Times New Roman"/>
          <w:sz w:val="24"/>
          <w:szCs w:val="24"/>
        </w:rPr>
        <w:t>по</w:t>
      </w:r>
      <w:r w:rsidR="004700FE" w:rsidRPr="004454F4">
        <w:rPr>
          <w:rFonts w:ascii="Times New Roman" w:hAnsi="Times New Roman"/>
          <w:sz w:val="24"/>
          <w:szCs w:val="24"/>
        </w:rPr>
        <w:t xml:space="preserve"> обслуживаемо</w:t>
      </w:r>
      <w:r w:rsidR="001D6534" w:rsidRPr="004454F4">
        <w:rPr>
          <w:rFonts w:ascii="Times New Roman" w:hAnsi="Times New Roman"/>
          <w:sz w:val="24"/>
          <w:szCs w:val="24"/>
        </w:rPr>
        <w:t>м</w:t>
      </w:r>
      <w:r w:rsidR="00487399" w:rsidRPr="004454F4">
        <w:rPr>
          <w:rFonts w:ascii="Times New Roman" w:hAnsi="Times New Roman"/>
          <w:sz w:val="24"/>
          <w:szCs w:val="24"/>
        </w:rPr>
        <w:t>у</w:t>
      </w:r>
      <w:r w:rsidR="004700FE" w:rsidRPr="004454F4">
        <w:rPr>
          <w:rFonts w:ascii="Times New Roman" w:hAnsi="Times New Roman"/>
          <w:sz w:val="24"/>
          <w:szCs w:val="24"/>
        </w:rPr>
        <w:t xml:space="preserve"> </w:t>
      </w:r>
      <w:r w:rsidR="00487399" w:rsidRPr="004454F4">
        <w:rPr>
          <w:rFonts w:ascii="Times New Roman" w:hAnsi="Times New Roman"/>
          <w:sz w:val="24"/>
          <w:szCs w:val="24"/>
        </w:rPr>
        <w:t>теплоэнергетическому оборудованию</w:t>
      </w:r>
      <w:r w:rsidR="004700FE" w:rsidRPr="004454F4">
        <w:rPr>
          <w:rFonts w:ascii="Times New Roman" w:hAnsi="Times New Roman"/>
          <w:sz w:val="24"/>
          <w:szCs w:val="24"/>
        </w:rPr>
        <w:t xml:space="preserve">, предусмотренную требованиями </w:t>
      </w:r>
      <w:r w:rsidR="004D6783" w:rsidRPr="004454F4">
        <w:rPr>
          <w:rFonts w:ascii="Times New Roman" w:hAnsi="Times New Roman"/>
          <w:sz w:val="24"/>
          <w:szCs w:val="24"/>
        </w:rPr>
        <w:t xml:space="preserve">нормативно-технических документов </w:t>
      </w:r>
      <w:r w:rsidR="00B82544" w:rsidRPr="004454F4">
        <w:rPr>
          <w:rFonts w:ascii="Times New Roman" w:hAnsi="Times New Roman"/>
          <w:sz w:val="24"/>
          <w:szCs w:val="24"/>
        </w:rPr>
        <w:t xml:space="preserve">РФ </w:t>
      </w:r>
      <w:r w:rsidR="004700FE" w:rsidRPr="004454F4">
        <w:rPr>
          <w:rFonts w:ascii="Times New Roman" w:hAnsi="Times New Roman"/>
          <w:sz w:val="24"/>
          <w:szCs w:val="24"/>
        </w:rPr>
        <w:t>и локальными нормативными актами Заказчика</w:t>
      </w:r>
      <w:r w:rsidR="00B82544" w:rsidRPr="004454F4">
        <w:rPr>
          <w:rFonts w:ascii="Times New Roman" w:hAnsi="Times New Roman"/>
          <w:sz w:val="24"/>
          <w:szCs w:val="24"/>
        </w:rPr>
        <w:t>.</w:t>
      </w:r>
    </w:p>
    <w:p w:rsidR="002A3095" w:rsidRPr="004454F4" w:rsidRDefault="002A309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9F775B" w:rsidRPr="004454F4">
        <w:rPr>
          <w:rFonts w:ascii="Times New Roman" w:hAnsi="Times New Roman"/>
          <w:sz w:val="24"/>
          <w:szCs w:val="24"/>
        </w:rPr>
        <w:t>6</w:t>
      </w:r>
      <w:r w:rsidRPr="004454F4">
        <w:rPr>
          <w:rFonts w:ascii="Times New Roman" w:hAnsi="Times New Roman"/>
          <w:sz w:val="24"/>
          <w:szCs w:val="24"/>
        </w:rPr>
        <w:t xml:space="preserve">. Назначить из числа инженерно-технических работников лицо,  ответственное за исправное состояние и безопасную эксплуатацию  </w:t>
      </w:r>
      <w:r w:rsidR="00487399" w:rsidRPr="004454F4">
        <w:rPr>
          <w:rFonts w:ascii="Times New Roman" w:hAnsi="Times New Roman"/>
          <w:sz w:val="24"/>
          <w:szCs w:val="24"/>
        </w:rPr>
        <w:t>теплоэнергетического оборудования</w:t>
      </w:r>
      <w:r w:rsidR="009F775B" w:rsidRPr="004454F4">
        <w:rPr>
          <w:rFonts w:ascii="Times New Roman" w:hAnsi="Times New Roman"/>
          <w:sz w:val="24"/>
          <w:szCs w:val="24"/>
        </w:rPr>
        <w:t>, предоставить Заказчику уведомление о его назначении</w:t>
      </w:r>
      <w:r w:rsidR="001D6534" w:rsidRPr="004454F4">
        <w:rPr>
          <w:rFonts w:ascii="Times New Roman" w:hAnsi="Times New Roman"/>
          <w:sz w:val="24"/>
          <w:szCs w:val="24"/>
        </w:rPr>
        <w:t xml:space="preserve"> до начала выполнения Работ</w:t>
      </w:r>
      <w:r w:rsidRPr="004454F4">
        <w:rPr>
          <w:rFonts w:ascii="Times New Roman" w:hAnsi="Times New Roman"/>
          <w:sz w:val="24"/>
          <w:szCs w:val="24"/>
        </w:rPr>
        <w:t>.</w:t>
      </w:r>
    </w:p>
    <w:p w:rsidR="002A3095" w:rsidRPr="004454F4" w:rsidRDefault="009F775B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5.3.7.</w:t>
      </w:r>
      <w:r w:rsidRPr="004454F4">
        <w:rPr>
          <w:rFonts w:ascii="Times New Roman" w:hAnsi="Times New Roman"/>
          <w:sz w:val="24"/>
          <w:szCs w:val="24"/>
        </w:rPr>
        <w:tab/>
      </w:r>
      <w:r w:rsidR="000230E4" w:rsidRPr="004454F4">
        <w:rPr>
          <w:rFonts w:ascii="Times New Roman" w:hAnsi="Times New Roman"/>
          <w:sz w:val="24"/>
          <w:szCs w:val="24"/>
        </w:rPr>
        <w:t xml:space="preserve">Принять по акту приема-передачи теплоэнергетическое оборудование </w:t>
      </w:r>
      <w:r w:rsidR="001E363C" w:rsidRPr="004454F4">
        <w:rPr>
          <w:rFonts w:ascii="Times New Roman" w:hAnsi="Times New Roman"/>
          <w:sz w:val="24"/>
          <w:szCs w:val="24"/>
        </w:rPr>
        <w:t>(Приложение №</w:t>
      </w:r>
      <w:r w:rsidR="00401744" w:rsidRPr="004454F4">
        <w:rPr>
          <w:rFonts w:ascii="Times New Roman" w:hAnsi="Times New Roman"/>
          <w:sz w:val="24"/>
          <w:szCs w:val="24"/>
        </w:rPr>
        <w:t>5</w:t>
      </w:r>
      <w:r w:rsidR="001E363C" w:rsidRPr="004454F4">
        <w:rPr>
          <w:rFonts w:ascii="Times New Roman" w:hAnsi="Times New Roman"/>
          <w:sz w:val="24"/>
          <w:szCs w:val="24"/>
        </w:rPr>
        <w:t xml:space="preserve">) </w:t>
      </w:r>
      <w:r w:rsidR="001E707D" w:rsidRPr="004454F4">
        <w:rPr>
          <w:rFonts w:ascii="Times New Roman" w:hAnsi="Times New Roman"/>
          <w:sz w:val="24"/>
          <w:szCs w:val="24"/>
        </w:rPr>
        <w:t xml:space="preserve">от </w:t>
      </w:r>
      <w:r w:rsidR="000230E4" w:rsidRPr="004454F4">
        <w:rPr>
          <w:rFonts w:ascii="Times New Roman" w:hAnsi="Times New Roman"/>
          <w:sz w:val="24"/>
          <w:szCs w:val="24"/>
        </w:rPr>
        <w:t>Заказчика.</w:t>
      </w:r>
      <w:r w:rsidR="00326199" w:rsidRPr="004454F4">
        <w:rPr>
          <w:rFonts w:ascii="Times New Roman" w:hAnsi="Times New Roman"/>
          <w:sz w:val="24"/>
          <w:szCs w:val="24"/>
        </w:rPr>
        <w:t xml:space="preserve"> По истечению срока действия договора вернуть Заказчику по акту приема-передачи теплоэнергетическое оборудование </w:t>
      </w:r>
      <w:r w:rsidR="008C701E" w:rsidRPr="004454F4">
        <w:rPr>
          <w:rFonts w:ascii="Times New Roman" w:hAnsi="Times New Roman"/>
          <w:sz w:val="24"/>
          <w:szCs w:val="24"/>
        </w:rPr>
        <w:t xml:space="preserve">в исправном состоянии и всю техническую </w:t>
      </w:r>
      <w:r w:rsidR="008C701E" w:rsidRPr="004454F4">
        <w:rPr>
          <w:rFonts w:ascii="Times New Roman" w:hAnsi="Times New Roman"/>
          <w:sz w:val="24"/>
          <w:szCs w:val="24"/>
        </w:rPr>
        <w:lastRenderedPageBreak/>
        <w:t xml:space="preserve">(технологическую, проектную, рабочую, эксплуатационную) документацию, относящуюся к </w:t>
      </w:r>
      <w:r w:rsidR="00B140F8" w:rsidRPr="004454F4">
        <w:rPr>
          <w:rFonts w:ascii="Times New Roman" w:hAnsi="Times New Roman"/>
          <w:sz w:val="24"/>
          <w:szCs w:val="24"/>
        </w:rPr>
        <w:t>Оборудованию</w:t>
      </w:r>
      <w:r w:rsidR="008C701E" w:rsidRPr="004454F4">
        <w:rPr>
          <w:rFonts w:ascii="Times New Roman" w:hAnsi="Times New Roman"/>
          <w:sz w:val="24"/>
          <w:szCs w:val="24"/>
        </w:rPr>
        <w:t>, в полной комплектности.</w:t>
      </w:r>
    </w:p>
    <w:p w:rsidR="000267D7" w:rsidRPr="004454F4" w:rsidRDefault="001E707D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5.3.8.</w:t>
      </w:r>
      <w:r w:rsidRPr="004454F4">
        <w:rPr>
          <w:rFonts w:ascii="Times New Roman" w:hAnsi="Times New Roman"/>
          <w:sz w:val="24"/>
          <w:szCs w:val="24"/>
        </w:rPr>
        <w:tab/>
        <w:t xml:space="preserve">При возникновении аварийных ситуаций и нарушений в работе </w:t>
      </w:r>
      <w:r w:rsidR="00CA7155" w:rsidRPr="004454F4">
        <w:rPr>
          <w:rFonts w:ascii="Times New Roman" w:hAnsi="Times New Roman"/>
          <w:sz w:val="24"/>
          <w:szCs w:val="24"/>
        </w:rPr>
        <w:t>О</w:t>
      </w:r>
      <w:r w:rsidRPr="004454F4">
        <w:rPr>
          <w:rFonts w:ascii="Times New Roman" w:hAnsi="Times New Roman"/>
          <w:sz w:val="24"/>
          <w:szCs w:val="24"/>
        </w:rPr>
        <w:t xml:space="preserve">борудования принять все возможные меры по их устранению. </w:t>
      </w:r>
    </w:p>
    <w:p w:rsidR="008521C3" w:rsidRPr="004454F4" w:rsidRDefault="00BB0517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9</w:t>
      </w:r>
      <w:r w:rsidRPr="004454F4">
        <w:rPr>
          <w:rFonts w:ascii="Times New Roman" w:hAnsi="Times New Roman"/>
          <w:sz w:val="24"/>
          <w:szCs w:val="24"/>
        </w:rPr>
        <w:t>.</w:t>
      </w:r>
      <w:r w:rsidRPr="004454F4">
        <w:rPr>
          <w:rFonts w:ascii="Times New Roman" w:hAnsi="Times New Roman"/>
          <w:sz w:val="24"/>
          <w:szCs w:val="24"/>
        </w:rPr>
        <w:tab/>
      </w:r>
      <w:r w:rsidR="001F36C6" w:rsidRPr="004454F4">
        <w:rPr>
          <w:rFonts w:ascii="Times New Roman" w:hAnsi="Times New Roman"/>
          <w:sz w:val="24"/>
          <w:szCs w:val="24"/>
        </w:rPr>
        <w:t>Выполнять Работы с надлежащим качеством, в объеме и в сроки установленные настоящим Договором, а также в соответствии с локальными нормативными актами Заказчика</w:t>
      </w:r>
      <w:r w:rsidR="00CA42D4" w:rsidRPr="004454F4">
        <w:rPr>
          <w:rFonts w:ascii="Times New Roman" w:hAnsi="Times New Roman"/>
          <w:sz w:val="24"/>
          <w:szCs w:val="24"/>
        </w:rPr>
        <w:t xml:space="preserve"> и</w:t>
      </w:r>
      <w:r w:rsidR="001F36C6" w:rsidRPr="004454F4">
        <w:rPr>
          <w:rFonts w:ascii="Times New Roman" w:hAnsi="Times New Roman"/>
          <w:sz w:val="24"/>
          <w:szCs w:val="24"/>
        </w:rPr>
        <w:t xml:space="preserve"> требованиями действующего законодательства РФ</w:t>
      </w:r>
      <w:r w:rsidR="008521C3" w:rsidRPr="004454F4">
        <w:rPr>
          <w:rFonts w:ascii="Times New Roman" w:hAnsi="Times New Roman"/>
          <w:sz w:val="24"/>
          <w:szCs w:val="24"/>
        </w:rPr>
        <w:t>, в том числе Правилами технической эксплуатации тепловых энергоустановок.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10</w:t>
      </w:r>
      <w:r w:rsidRPr="004454F4">
        <w:rPr>
          <w:rFonts w:ascii="Times New Roman" w:hAnsi="Times New Roman"/>
          <w:sz w:val="24"/>
          <w:szCs w:val="24"/>
        </w:rPr>
        <w:t>. Не передавать проектно-сметную</w:t>
      </w:r>
      <w:r w:rsidR="00B861C1" w:rsidRPr="004454F4">
        <w:rPr>
          <w:rFonts w:ascii="Times New Roman" w:hAnsi="Times New Roman"/>
          <w:sz w:val="24"/>
          <w:szCs w:val="24"/>
        </w:rPr>
        <w:t>, эксплуатационную</w:t>
      </w:r>
      <w:r w:rsidRPr="004454F4">
        <w:rPr>
          <w:rFonts w:ascii="Times New Roman" w:hAnsi="Times New Roman"/>
          <w:sz w:val="24"/>
          <w:szCs w:val="24"/>
        </w:rPr>
        <w:t xml:space="preserve"> документацию на выполнение </w:t>
      </w:r>
      <w:r w:rsidR="000272D1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или отдельной ее части третьей стороне без письменного разрешения Заказчика.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11</w:t>
      </w:r>
      <w:r w:rsidRPr="004454F4">
        <w:rPr>
          <w:rFonts w:ascii="Times New Roman" w:hAnsi="Times New Roman"/>
          <w:sz w:val="24"/>
          <w:szCs w:val="24"/>
        </w:rPr>
        <w:t xml:space="preserve">. Иметь выданные в соответствии с требованиями законодательства РФ и предъявлять Заказчику (по его требованию) все сертификаты, лицензии, разрешения и прочие документы, удостоверяющие готовность Исполнителя выполнять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аботы.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12</w:t>
      </w:r>
      <w:r w:rsidRPr="004454F4">
        <w:rPr>
          <w:rFonts w:ascii="Times New Roman" w:hAnsi="Times New Roman"/>
          <w:sz w:val="24"/>
          <w:szCs w:val="24"/>
        </w:rPr>
        <w:t>. Собственными силами и средствами устранить</w:t>
      </w:r>
      <w:r w:rsidR="00F110B3" w:rsidRPr="004454F4">
        <w:rPr>
          <w:rFonts w:ascii="Times New Roman" w:hAnsi="Times New Roman"/>
          <w:sz w:val="24"/>
          <w:szCs w:val="24"/>
        </w:rPr>
        <w:t>,</w:t>
      </w:r>
      <w:r w:rsidRPr="004454F4">
        <w:rPr>
          <w:rFonts w:ascii="Times New Roman" w:hAnsi="Times New Roman"/>
          <w:sz w:val="24"/>
          <w:szCs w:val="24"/>
        </w:rPr>
        <w:t xml:space="preserve"> </w:t>
      </w:r>
      <w:r w:rsidR="00F110B3" w:rsidRPr="004454F4">
        <w:rPr>
          <w:rFonts w:ascii="Times New Roman" w:hAnsi="Times New Roman"/>
          <w:sz w:val="24"/>
          <w:szCs w:val="24"/>
        </w:rPr>
        <w:t xml:space="preserve">возникшие по вине Исполнителя, </w:t>
      </w:r>
      <w:r w:rsidRPr="004454F4">
        <w:rPr>
          <w:rFonts w:ascii="Times New Roman" w:hAnsi="Times New Roman"/>
          <w:sz w:val="24"/>
          <w:szCs w:val="24"/>
        </w:rPr>
        <w:t xml:space="preserve">обстоятельства, препятствующие выполнению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13</w:t>
      </w:r>
      <w:r w:rsidR="00825B97" w:rsidRPr="004454F4">
        <w:rPr>
          <w:rFonts w:ascii="Times New Roman" w:hAnsi="Times New Roman"/>
          <w:sz w:val="24"/>
          <w:szCs w:val="24"/>
        </w:rPr>
        <w:t>.</w:t>
      </w:r>
      <w:r w:rsidR="00825B97" w:rsidRPr="004454F4">
        <w:rPr>
          <w:rFonts w:ascii="Times New Roman" w:hAnsi="Times New Roman"/>
          <w:sz w:val="24"/>
          <w:szCs w:val="24"/>
        </w:rPr>
        <w:tab/>
      </w:r>
      <w:r w:rsidRPr="004454F4">
        <w:rPr>
          <w:rFonts w:ascii="Times New Roman" w:hAnsi="Times New Roman"/>
          <w:sz w:val="24"/>
          <w:szCs w:val="24"/>
        </w:rPr>
        <w:t xml:space="preserve">При получении уведомления Заказчика, полностью или частично приостановить/возобновить выполнение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BB0517" w:rsidRPr="004454F4">
        <w:rPr>
          <w:rFonts w:ascii="Times New Roman" w:hAnsi="Times New Roman"/>
          <w:sz w:val="24"/>
          <w:szCs w:val="24"/>
        </w:rPr>
        <w:t>1</w:t>
      </w:r>
      <w:r w:rsidR="004478F5" w:rsidRPr="004454F4">
        <w:rPr>
          <w:rFonts w:ascii="Times New Roman" w:hAnsi="Times New Roman"/>
          <w:sz w:val="24"/>
          <w:szCs w:val="24"/>
        </w:rPr>
        <w:t>4</w:t>
      </w:r>
      <w:r w:rsidRPr="004454F4">
        <w:rPr>
          <w:rFonts w:ascii="Times New Roman" w:hAnsi="Times New Roman"/>
          <w:sz w:val="24"/>
          <w:szCs w:val="24"/>
        </w:rPr>
        <w:t>. Для выполнения Работ привлекать компетентный, достаточно квалифицированный, обученный персонал, аттестованный по технике безопасности и пожарной безопасности. Обеспечить персонал ресурсами, необходимыми для исполнения обязательств по Договору и обеспечения безопасных условий труда.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BB0517" w:rsidRPr="004454F4">
        <w:rPr>
          <w:rFonts w:ascii="Times New Roman" w:hAnsi="Times New Roman"/>
          <w:sz w:val="24"/>
          <w:szCs w:val="24"/>
        </w:rPr>
        <w:t>1</w:t>
      </w:r>
      <w:r w:rsidR="004478F5" w:rsidRPr="004454F4">
        <w:rPr>
          <w:rFonts w:ascii="Times New Roman" w:hAnsi="Times New Roman"/>
          <w:sz w:val="24"/>
          <w:szCs w:val="24"/>
        </w:rPr>
        <w:t>5</w:t>
      </w:r>
      <w:r w:rsidRPr="004454F4">
        <w:rPr>
          <w:rFonts w:ascii="Times New Roman" w:hAnsi="Times New Roman"/>
          <w:sz w:val="24"/>
          <w:szCs w:val="24"/>
        </w:rPr>
        <w:t xml:space="preserve">. За свой счет без дополнительной оплаты со стороны Заказчика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РФ. Организовать и обеспечить выполнение своим персоналом, требований законодательных и нормативных правовых актов РФ, локальных нормативных актов Заказчика. Осуществлять постоянный </w:t>
      </w:r>
      <w:proofErr w:type="gramStart"/>
      <w:r w:rsidRPr="004454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BB0517" w:rsidRPr="004454F4">
        <w:rPr>
          <w:rFonts w:ascii="Times New Roman" w:hAnsi="Times New Roman"/>
          <w:sz w:val="24"/>
          <w:szCs w:val="24"/>
        </w:rPr>
        <w:t>1</w:t>
      </w:r>
      <w:r w:rsidR="004478F5" w:rsidRPr="004454F4">
        <w:rPr>
          <w:rFonts w:ascii="Times New Roman" w:hAnsi="Times New Roman"/>
          <w:sz w:val="24"/>
          <w:szCs w:val="24"/>
        </w:rPr>
        <w:t>6</w:t>
      </w:r>
      <w:r w:rsidRPr="004454F4">
        <w:rPr>
          <w:rFonts w:ascii="Times New Roman" w:hAnsi="Times New Roman"/>
          <w:sz w:val="24"/>
          <w:szCs w:val="24"/>
        </w:rPr>
        <w:t>. При привлечении Субподрядчика, представлять Заказчику (по его требованию) копии заключенных с ним договоров, копии лицензий и иной разрешительной документации предусмотренной действующим законодательством РФ, для выполнения Работ, а также копии правоустанавливающих, учредительных документов Субподрядчика, другую истребованную Заказчиком документацию и информацию о Субподрядчике.</w:t>
      </w:r>
    </w:p>
    <w:p w:rsidR="001F36C6" w:rsidRPr="004454F4" w:rsidRDefault="001F36C6" w:rsidP="001F36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Привлечение Субподрядчика осуществляется с обязательным проведением Исполнителем технического аудита, с использованием Анкеты по установленной Заказчиком форме. Результаты технического аудита Исполнитель предоставляет Заказчику до заключения договора с Субподрядчиком.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BB0517" w:rsidRPr="004454F4">
        <w:rPr>
          <w:rFonts w:ascii="Times New Roman" w:hAnsi="Times New Roman"/>
          <w:sz w:val="24"/>
          <w:szCs w:val="24"/>
        </w:rPr>
        <w:t>1</w:t>
      </w:r>
      <w:r w:rsidR="004478F5" w:rsidRPr="004454F4">
        <w:rPr>
          <w:rFonts w:ascii="Times New Roman" w:hAnsi="Times New Roman"/>
          <w:sz w:val="24"/>
          <w:szCs w:val="24"/>
        </w:rPr>
        <w:t>7</w:t>
      </w:r>
      <w:r w:rsidRPr="004454F4">
        <w:rPr>
          <w:rFonts w:ascii="Times New Roman" w:hAnsi="Times New Roman"/>
          <w:sz w:val="24"/>
          <w:szCs w:val="24"/>
        </w:rPr>
        <w:t>. Не направлять/допускать на территорию Заказчика физических лиц привлеченных Исполнителем для выполнения Работ на основании гражданско-правовых договоров, а также не допускать Субподрядчиков не согласованных Заказчиком.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5.3.1</w:t>
      </w:r>
      <w:r w:rsidR="004478F5" w:rsidRPr="004454F4">
        <w:rPr>
          <w:rFonts w:ascii="Times New Roman" w:hAnsi="Times New Roman"/>
          <w:sz w:val="24"/>
          <w:szCs w:val="24"/>
        </w:rPr>
        <w:t>8</w:t>
      </w:r>
      <w:r w:rsidR="00F110B3" w:rsidRPr="004454F4">
        <w:rPr>
          <w:rFonts w:ascii="Times New Roman" w:hAnsi="Times New Roman"/>
          <w:sz w:val="24"/>
          <w:szCs w:val="24"/>
        </w:rPr>
        <w:t>. Не допускать к Р</w:t>
      </w:r>
      <w:r w:rsidRPr="004454F4">
        <w:rPr>
          <w:rFonts w:ascii="Times New Roman" w:hAnsi="Times New Roman"/>
          <w:sz w:val="24"/>
          <w:szCs w:val="24"/>
        </w:rPr>
        <w:t>аботе персонал, имеющий заполненные (незаполненные) путевые листы с нарушением  требований предъявляемых к типовой форме.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5.3.1</w:t>
      </w:r>
      <w:r w:rsidR="004478F5" w:rsidRPr="004454F4">
        <w:rPr>
          <w:rFonts w:ascii="Times New Roman" w:hAnsi="Times New Roman"/>
          <w:sz w:val="24"/>
          <w:szCs w:val="24"/>
        </w:rPr>
        <w:t>9</w:t>
      </w:r>
      <w:r w:rsidRPr="004454F4">
        <w:rPr>
          <w:rFonts w:ascii="Times New Roman" w:hAnsi="Times New Roman"/>
          <w:sz w:val="24"/>
          <w:szCs w:val="24"/>
        </w:rPr>
        <w:t>. Немедленно уведомлять Заказчика о любой предполагаемой или фактической остановке выполнения Работ, факторах, которые влияют или могут повлиять на выполнение Работ, в том числе качество Работ.</w:t>
      </w:r>
    </w:p>
    <w:p w:rsidR="00944161" w:rsidRPr="004454F4" w:rsidRDefault="001F36C6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20</w:t>
      </w:r>
      <w:r w:rsidRPr="004454F4">
        <w:rPr>
          <w:rFonts w:ascii="Times New Roman" w:hAnsi="Times New Roman"/>
          <w:sz w:val="24"/>
          <w:szCs w:val="24"/>
        </w:rPr>
        <w:t xml:space="preserve">. </w:t>
      </w:r>
      <w:r w:rsidR="00944161" w:rsidRPr="004454F4">
        <w:rPr>
          <w:rFonts w:ascii="Times New Roman" w:hAnsi="Times New Roman"/>
          <w:sz w:val="24"/>
          <w:szCs w:val="24"/>
        </w:rPr>
        <w:t xml:space="preserve">Немедленно уведомлять Заказчика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Работ. 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>Письменно уведомлять Заказчика о любых внеплановых событиях и происшествиях на территории Заказчика и/или в связи с исполнением настоящего Договора, включая, но не ограничиваясь: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аварии (незамедлительно, но не позднее 24 (двадцати четырех) часов);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инциденты (незамедлительно, но не позднее 24 (двадцати четырех) часов);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несчастные случаи (незамедлительно, но не позднее 24 (двадцати четырех) часов);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выявление противоречий, ошибок, пропусков или расхождений в документации и информации, предоставленной Заказчиком, создающих невозможность выполнения Работ с надлежащим качеством, либо делающих невозможным выполнение Работ в установленные сроки (незамедлительно, но не позднее 24 (двадцати четырех) часов);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дорожно-транспортные происшествия (незамедлительно, но </w:t>
      </w:r>
      <w:r w:rsidR="009A6BA2" w:rsidRPr="004454F4">
        <w:rPr>
          <w:rFonts w:ascii="Times New Roman" w:hAnsi="Times New Roman"/>
          <w:sz w:val="24"/>
          <w:szCs w:val="24"/>
        </w:rPr>
        <w:t>не позднее 24 (двадцати четырех)</w:t>
      </w:r>
      <w:r w:rsidRPr="004454F4">
        <w:rPr>
          <w:rFonts w:ascii="Times New Roman" w:hAnsi="Times New Roman"/>
          <w:sz w:val="24"/>
          <w:szCs w:val="24"/>
        </w:rPr>
        <w:t xml:space="preserve"> часов). Исполнитель незамедлительно извещает Службу безопасности движения департамента транспортного обеспечения Заказчика, центральную инженерно-технологическую службу Заказчика о произошедшем ДТП по телефонам: 8 (34643)  49-043, 47-941 (СБД), 8 (34643) 46-222 (ЦИТС ОАО «СН-МНГ»), </w:t>
      </w:r>
      <w:r w:rsidR="009A7225">
        <w:rPr>
          <w:rFonts w:ascii="Times New Roman" w:hAnsi="Times New Roman"/>
          <w:sz w:val="24"/>
          <w:szCs w:val="24"/>
        </w:rPr>
        <w:t>45-888</w:t>
      </w:r>
      <w:r w:rsidRPr="004454F4">
        <w:rPr>
          <w:rFonts w:ascii="Times New Roman" w:hAnsi="Times New Roman"/>
          <w:sz w:val="24"/>
          <w:szCs w:val="24"/>
        </w:rPr>
        <w:t xml:space="preserve"> (АНГДУ), 42-7</w:t>
      </w:r>
      <w:r w:rsidR="009A7225">
        <w:rPr>
          <w:rFonts w:ascii="Times New Roman" w:hAnsi="Times New Roman"/>
          <w:sz w:val="24"/>
          <w:szCs w:val="24"/>
        </w:rPr>
        <w:t>44</w:t>
      </w:r>
      <w:r w:rsidRPr="004454F4">
        <w:rPr>
          <w:rFonts w:ascii="Times New Roman" w:hAnsi="Times New Roman"/>
          <w:sz w:val="24"/>
          <w:szCs w:val="24"/>
        </w:rPr>
        <w:t>(ВНГДУ);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обстоятельства, влияющие на платежи между Сторонами (в течение 24 (двадцати четырех) часов);</w:t>
      </w:r>
    </w:p>
    <w:p w:rsidR="00944161" w:rsidRPr="004454F4" w:rsidRDefault="00944161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забастовки персонала Исполнителя, действия третьих лиц, включая органы власти и местного самоуправления прямо или косвенно касающиеся предмета настоящего Договора и обязатель</w:t>
      </w:r>
      <w:proofErr w:type="gramStart"/>
      <w:r w:rsidRPr="004454F4">
        <w:rPr>
          <w:rFonts w:ascii="Times New Roman" w:hAnsi="Times New Roman"/>
          <w:sz w:val="24"/>
          <w:szCs w:val="24"/>
        </w:rPr>
        <w:t>ств Ст</w:t>
      </w:r>
      <w:proofErr w:type="gramEnd"/>
      <w:r w:rsidRPr="004454F4">
        <w:rPr>
          <w:rFonts w:ascii="Times New Roman" w:hAnsi="Times New Roman"/>
          <w:sz w:val="24"/>
          <w:szCs w:val="24"/>
        </w:rPr>
        <w:t>орон по нему (незамедлительно, но не позднее 24 (двадцати четырех) часов).</w:t>
      </w:r>
    </w:p>
    <w:p w:rsidR="001F36C6" w:rsidRPr="004454F4" w:rsidRDefault="001F36C6" w:rsidP="009441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21</w:t>
      </w:r>
      <w:r w:rsidRPr="004454F4">
        <w:rPr>
          <w:rFonts w:ascii="Times New Roman" w:hAnsi="Times New Roman"/>
          <w:sz w:val="24"/>
          <w:szCs w:val="24"/>
        </w:rPr>
        <w:t>. Соблюдать и выполнять требования следующих локальных нормативных актов</w:t>
      </w:r>
      <w:r w:rsidRPr="004454F4">
        <w:rPr>
          <w:rFonts w:ascii="Times New Roman" w:hAnsi="Times New Roman"/>
          <w:b/>
          <w:sz w:val="24"/>
          <w:szCs w:val="24"/>
        </w:rPr>
        <w:t xml:space="preserve"> </w:t>
      </w:r>
      <w:r w:rsidRPr="004454F4">
        <w:rPr>
          <w:rFonts w:ascii="Times New Roman" w:hAnsi="Times New Roman"/>
          <w:sz w:val="24"/>
          <w:szCs w:val="24"/>
        </w:rPr>
        <w:t>Заказчика:</w:t>
      </w:r>
    </w:p>
    <w:p w:rsidR="00CB192D" w:rsidRPr="004454F4" w:rsidRDefault="00CB192D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Стандарт 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безопасности»;</w:t>
      </w:r>
    </w:p>
    <w:p w:rsidR="00CB192D" w:rsidRPr="004454F4" w:rsidRDefault="009543B1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Положение</w:t>
      </w:r>
      <w:r w:rsidR="00CB192D" w:rsidRPr="004454F4">
        <w:rPr>
          <w:rFonts w:ascii="Times New Roman" w:hAnsi="Times New Roman"/>
          <w:sz w:val="24"/>
          <w:szCs w:val="24"/>
        </w:rPr>
        <w:t xml:space="preserve"> о контрольно-пропускных пунктах открытого акционерного общества «Славнефть-Мегионнефтегаз</w:t>
      </w:r>
      <w:r w:rsidR="00E2526B" w:rsidRPr="004454F4">
        <w:rPr>
          <w:rFonts w:ascii="Times New Roman" w:hAnsi="Times New Roman"/>
          <w:sz w:val="24"/>
          <w:szCs w:val="24"/>
        </w:rPr>
        <w:t>»</w:t>
      </w:r>
      <w:r w:rsidR="00CB192D" w:rsidRPr="004454F4">
        <w:rPr>
          <w:rFonts w:ascii="Times New Roman" w:hAnsi="Times New Roman"/>
          <w:sz w:val="24"/>
          <w:szCs w:val="24"/>
        </w:rPr>
        <w:t>;</w:t>
      </w:r>
    </w:p>
    <w:p w:rsidR="00CB192D" w:rsidRPr="004454F4" w:rsidRDefault="00CB192D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Стандарт «Транспортная безопасность в открытом акционерном обществе «Славнефть-Мегионнефтегаз»;</w:t>
      </w:r>
    </w:p>
    <w:p w:rsidR="00CB192D" w:rsidRPr="004454F4" w:rsidRDefault="00CB192D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Регламент взаимодействия ОАО «СН-МНГ» с Подрядными организациями в процессе привлечения Субподрядных организаций;</w:t>
      </w:r>
    </w:p>
    <w:p w:rsidR="00CB192D" w:rsidRPr="004454F4" w:rsidRDefault="00CB192D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Положение о допуске Подрядных организаций к выполнению работ/оказанию услуг на производственной территории и объектах открытого акционерного общества «Славнефть-Мегионнефтегаз»;</w:t>
      </w:r>
    </w:p>
    <w:p w:rsidR="001F36C6" w:rsidRPr="004454F4" w:rsidRDefault="009543B1" w:rsidP="00CB19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Процедура</w:t>
      </w:r>
      <w:r w:rsidR="00CB192D" w:rsidRPr="004454F4">
        <w:rPr>
          <w:rFonts w:ascii="Times New Roman" w:hAnsi="Times New Roman"/>
          <w:sz w:val="24"/>
          <w:szCs w:val="24"/>
        </w:rPr>
        <w:t xml:space="preserve"> «Контроль употребления алкоголя, наркотических и токсических</w:t>
      </w:r>
      <w:r w:rsidR="007D7598" w:rsidRPr="004454F4">
        <w:rPr>
          <w:rFonts w:ascii="Times New Roman" w:hAnsi="Times New Roman"/>
          <w:sz w:val="24"/>
          <w:szCs w:val="24"/>
        </w:rPr>
        <w:t xml:space="preserve">   веществ»</w:t>
      </w:r>
      <w:r w:rsidR="0049780B">
        <w:rPr>
          <w:rFonts w:ascii="Times New Roman" w:hAnsi="Times New Roman"/>
          <w:sz w:val="24"/>
          <w:szCs w:val="24"/>
        </w:rPr>
        <w:t xml:space="preserve"> с Изменением №1 к процедуре </w:t>
      </w:r>
      <w:r w:rsidR="0049780B" w:rsidRPr="0049780B">
        <w:rPr>
          <w:rFonts w:ascii="Times New Roman" w:hAnsi="Times New Roman"/>
          <w:sz w:val="24"/>
          <w:szCs w:val="24"/>
        </w:rPr>
        <w:t>«Контроль употребления алкоголя, наркотических и токсических   веществ»</w:t>
      </w:r>
      <w:r w:rsidR="007D7598" w:rsidRPr="004454F4">
        <w:rPr>
          <w:rFonts w:ascii="Times New Roman" w:hAnsi="Times New Roman"/>
          <w:sz w:val="24"/>
          <w:szCs w:val="24"/>
        </w:rPr>
        <w:t>;</w:t>
      </w:r>
      <w:r w:rsidR="00CB192D" w:rsidRPr="004454F4">
        <w:rPr>
          <w:rFonts w:ascii="Times New Roman" w:hAnsi="Times New Roman"/>
          <w:sz w:val="24"/>
          <w:szCs w:val="24"/>
        </w:rPr>
        <w:t xml:space="preserve"> </w:t>
      </w:r>
    </w:p>
    <w:p w:rsidR="007D7598" w:rsidRDefault="007D7598" w:rsidP="007D7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Положение о взаимодействии ОАО «СН-МНГ» и подрядных организаций, оказывающих сервисные услуги на объектах ОАО «СН-МНГ» при обслуживании газового оборудования ГРП (ГРУ) и техническом обслуживании и ремонте оборудовани</w:t>
      </w:r>
      <w:r w:rsidR="0049780B">
        <w:rPr>
          <w:rFonts w:ascii="Times New Roman" w:hAnsi="Times New Roman"/>
          <w:sz w:val="24"/>
          <w:szCs w:val="24"/>
        </w:rPr>
        <w:t>я наружных сетей теплоснабжения;</w:t>
      </w:r>
    </w:p>
    <w:p w:rsidR="0049780B" w:rsidRDefault="0049780B" w:rsidP="007D7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9780B">
        <w:rPr>
          <w:rFonts w:ascii="Times New Roman" w:hAnsi="Times New Roman"/>
          <w:sz w:val="24"/>
          <w:szCs w:val="24"/>
        </w:rPr>
        <w:t>План экстренного медицинского реагирования в ОАО «СН-МНГ»</w:t>
      </w:r>
      <w:r>
        <w:rPr>
          <w:rFonts w:ascii="Times New Roman" w:hAnsi="Times New Roman"/>
          <w:sz w:val="24"/>
          <w:szCs w:val="24"/>
        </w:rPr>
        <w:t>;</w:t>
      </w:r>
    </w:p>
    <w:p w:rsidR="00057166" w:rsidRDefault="0049780B" w:rsidP="007D7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9780B">
        <w:t xml:space="preserve"> </w:t>
      </w:r>
      <w:r w:rsidRPr="0049780B">
        <w:rPr>
          <w:rFonts w:ascii="Times New Roman" w:hAnsi="Times New Roman"/>
          <w:sz w:val="24"/>
          <w:szCs w:val="24"/>
        </w:rPr>
        <w:t>Стандарт «Методические указания по установлению Жизненно важных правил безопасного ведения работ»</w:t>
      </w:r>
      <w:r w:rsidR="00057166">
        <w:rPr>
          <w:rFonts w:ascii="Times New Roman" w:hAnsi="Times New Roman"/>
          <w:sz w:val="24"/>
          <w:szCs w:val="24"/>
        </w:rPr>
        <w:t>;</w:t>
      </w:r>
    </w:p>
    <w:p w:rsidR="0049780B" w:rsidRDefault="00057166" w:rsidP="007D7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Регламент взаимодействия структурных подразделений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-Мегионнефтегаз», подрядных организаций и охранных предприятий при обнаружении признаков хищения имущества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-Мегионнефтегаз».</w:t>
      </w:r>
    </w:p>
    <w:p w:rsidR="000845C5" w:rsidRPr="004454F4" w:rsidRDefault="000845C5" w:rsidP="007D7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C405A3">
        <w:rPr>
          <w:rFonts w:ascii="Times New Roman" w:hAnsi="Times New Roman"/>
          <w:iCs/>
          <w:sz w:val="24"/>
          <w:szCs w:val="24"/>
        </w:rPr>
        <w:t>Положени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C405A3">
        <w:rPr>
          <w:rFonts w:ascii="Times New Roman" w:hAnsi="Times New Roman"/>
          <w:iCs/>
          <w:sz w:val="24"/>
          <w:szCs w:val="24"/>
        </w:rPr>
        <w:t xml:space="preserve"> о </w:t>
      </w:r>
      <w:proofErr w:type="gramStart"/>
      <w:r w:rsidRPr="00C405A3">
        <w:rPr>
          <w:rFonts w:ascii="Times New Roman" w:hAnsi="Times New Roman"/>
          <w:iCs/>
          <w:sz w:val="24"/>
          <w:szCs w:val="24"/>
        </w:rPr>
        <w:t>пропускном</w:t>
      </w:r>
      <w:proofErr w:type="gramEnd"/>
      <w:r w:rsidRPr="00C405A3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C405A3">
        <w:rPr>
          <w:rFonts w:ascii="Times New Roman" w:hAnsi="Times New Roman"/>
          <w:iCs/>
          <w:sz w:val="24"/>
          <w:szCs w:val="24"/>
        </w:rPr>
        <w:t>внутриобъектовом</w:t>
      </w:r>
      <w:proofErr w:type="spellEnd"/>
      <w:r w:rsidRPr="00C405A3">
        <w:rPr>
          <w:rFonts w:ascii="Times New Roman" w:hAnsi="Times New Roman"/>
          <w:iCs/>
          <w:sz w:val="24"/>
          <w:szCs w:val="24"/>
        </w:rPr>
        <w:t xml:space="preserve"> режимах на объектах ОАО «СН-МНГ»</w:t>
      </w:r>
      <w:r w:rsidRPr="002237C7">
        <w:rPr>
          <w:rFonts w:ascii="Times New Roman" w:hAnsi="Times New Roman"/>
          <w:iCs/>
          <w:sz w:val="24"/>
          <w:szCs w:val="24"/>
        </w:rPr>
        <w:t>;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22</w:t>
      </w:r>
      <w:r w:rsidRPr="004454F4">
        <w:rPr>
          <w:rFonts w:ascii="Times New Roman" w:hAnsi="Times New Roman"/>
          <w:sz w:val="24"/>
          <w:szCs w:val="24"/>
        </w:rPr>
        <w:t xml:space="preserve">. Не допускать передвижение гусеничной техники своим ходом по автодорогам с асфальтобетонным и щебеночно-гравийным покрытием на территории Заказчика, без </w:t>
      </w:r>
      <w:r w:rsidRPr="004454F4">
        <w:rPr>
          <w:rFonts w:ascii="Times New Roman" w:hAnsi="Times New Roman"/>
          <w:sz w:val="24"/>
          <w:szCs w:val="24"/>
        </w:rPr>
        <w:lastRenderedPageBreak/>
        <w:t>письменного согласования с представителем организации осуществляющей обслуживание дорог.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4478F5" w:rsidRPr="004454F4">
        <w:rPr>
          <w:rFonts w:ascii="Times New Roman" w:hAnsi="Times New Roman"/>
          <w:sz w:val="24"/>
          <w:szCs w:val="24"/>
        </w:rPr>
        <w:t>23</w:t>
      </w:r>
      <w:r w:rsidRPr="004454F4">
        <w:rPr>
          <w:rFonts w:ascii="Times New Roman" w:hAnsi="Times New Roman"/>
          <w:sz w:val="24"/>
          <w:szCs w:val="24"/>
        </w:rPr>
        <w:t>. Приостановить выполнение Работ в случае возникновении аварийной ситуации, угрожающей жизни или здоровью работников Исполнителя/Заказчика, с обязательным извещением Заказчика.</w:t>
      </w:r>
    </w:p>
    <w:p w:rsidR="001F36C6" w:rsidRPr="004454F4" w:rsidRDefault="00BB0517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5.3.2</w:t>
      </w:r>
      <w:r w:rsidR="004478F5" w:rsidRPr="004454F4">
        <w:rPr>
          <w:rFonts w:ascii="Times New Roman" w:hAnsi="Times New Roman"/>
          <w:sz w:val="24"/>
          <w:szCs w:val="24"/>
        </w:rPr>
        <w:t>4</w:t>
      </w:r>
      <w:r w:rsidR="001F36C6" w:rsidRPr="004454F4">
        <w:rPr>
          <w:rFonts w:ascii="Times New Roman" w:hAnsi="Times New Roman"/>
          <w:sz w:val="24"/>
          <w:szCs w:val="24"/>
        </w:rPr>
        <w:t>. Защищать и освобождать от ответственности и ограждать Заказчика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Исполнителем Договора, а также нарушением Исполнителем действующего законодательства РФ. Кроме того, в случае предъявления к Заказчику каких-либо претензий или исков, возникших в связи с исполнением Исполнителем Договора, Исполнитель обязан по первому требованию предоставить Заказчику всю необходимую информацию и документацию, связанную с предметом указанных претензий или исков.</w:t>
      </w:r>
    </w:p>
    <w:p w:rsidR="001F36C6" w:rsidRPr="004454F4" w:rsidRDefault="001F36C6" w:rsidP="001F36C6">
      <w:pPr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</w:t>
      </w:r>
      <w:r w:rsidR="00BB0517" w:rsidRPr="004454F4">
        <w:rPr>
          <w:rFonts w:ascii="Times New Roman" w:hAnsi="Times New Roman"/>
          <w:sz w:val="24"/>
          <w:szCs w:val="24"/>
        </w:rPr>
        <w:t>2</w:t>
      </w:r>
      <w:r w:rsidR="004478F5" w:rsidRPr="004454F4">
        <w:rPr>
          <w:rFonts w:ascii="Times New Roman" w:hAnsi="Times New Roman"/>
          <w:sz w:val="24"/>
          <w:szCs w:val="24"/>
        </w:rPr>
        <w:t>5</w:t>
      </w:r>
      <w:r w:rsidRPr="004454F4">
        <w:rPr>
          <w:rFonts w:ascii="Times New Roman" w:hAnsi="Times New Roman"/>
          <w:sz w:val="24"/>
          <w:szCs w:val="24"/>
        </w:rPr>
        <w:t>. Соблюдать нормы действующего законодательства,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</w:t>
      </w:r>
      <w:r w:rsidR="00F110B3" w:rsidRPr="004454F4">
        <w:rPr>
          <w:rFonts w:ascii="Times New Roman" w:hAnsi="Times New Roman"/>
          <w:sz w:val="24"/>
          <w:szCs w:val="24"/>
        </w:rPr>
        <w:t>ующие на территории выполнения Р</w:t>
      </w:r>
      <w:r w:rsidRPr="004454F4">
        <w:rPr>
          <w:rFonts w:ascii="Times New Roman" w:hAnsi="Times New Roman"/>
          <w:sz w:val="24"/>
          <w:szCs w:val="24"/>
        </w:rPr>
        <w:t>абот.</w:t>
      </w:r>
    </w:p>
    <w:p w:rsidR="001F36C6" w:rsidRPr="004454F4" w:rsidRDefault="001F36C6" w:rsidP="001F36C6">
      <w:pPr>
        <w:pStyle w:val="a5"/>
        <w:spacing w:after="0"/>
        <w:ind w:right="-6"/>
        <w:jc w:val="both"/>
        <w:rPr>
          <w:sz w:val="24"/>
          <w:szCs w:val="24"/>
        </w:rPr>
      </w:pPr>
      <w:r w:rsidRPr="004454F4">
        <w:rPr>
          <w:sz w:val="24"/>
          <w:szCs w:val="24"/>
        </w:rPr>
        <w:t>5.3.</w:t>
      </w:r>
      <w:r w:rsidR="00BB0517" w:rsidRPr="004454F4">
        <w:rPr>
          <w:sz w:val="24"/>
          <w:szCs w:val="24"/>
        </w:rPr>
        <w:t>2</w:t>
      </w:r>
      <w:r w:rsidR="004478F5" w:rsidRPr="004454F4">
        <w:rPr>
          <w:sz w:val="24"/>
          <w:szCs w:val="24"/>
        </w:rPr>
        <w:t>6</w:t>
      </w:r>
      <w:r w:rsidRPr="004454F4">
        <w:rPr>
          <w:sz w:val="24"/>
          <w:szCs w:val="24"/>
        </w:rPr>
        <w:t>. Обеспечивать выполнение необходимых мероприятий в области  промышленной, пожарной безопасности, охраны труда, охраны окружающей среды, рационального использования природных ресурсов.</w:t>
      </w:r>
    </w:p>
    <w:p w:rsidR="001F36C6" w:rsidRPr="004454F4" w:rsidRDefault="001F36C6" w:rsidP="001F36C6">
      <w:pPr>
        <w:pStyle w:val="a5"/>
        <w:spacing w:after="0"/>
        <w:ind w:right="-6"/>
        <w:jc w:val="both"/>
        <w:rPr>
          <w:sz w:val="24"/>
          <w:szCs w:val="24"/>
        </w:rPr>
      </w:pPr>
      <w:r w:rsidRPr="004454F4">
        <w:rPr>
          <w:sz w:val="24"/>
          <w:szCs w:val="24"/>
        </w:rPr>
        <w:t>5.3.</w:t>
      </w:r>
      <w:r w:rsidR="00BB0517" w:rsidRPr="004454F4">
        <w:rPr>
          <w:sz w:val="24"/>
          <w:szCs w:val="24"/>
        </w:rPr>
        <w:t>2</w:t>
      </w:r>
      <w:r w:rsidR="004478F5" w:rsidRPr="004454F4">
        <w:rPr>
          <w:sz w:val="24"/>
          <w:szCs w:val="24"/>
        </w:rPr>
        <w:t>7</w:t>
      </w:r>
      <w:r w:rsidRPr="004454F4">
        <w:rPr>
          <w:sz w:val="24"/>
          <w:szCs w:val="24"/>
        </w:rPr>
        <w:t xml:space="preserve">. Соблюдать требования к оборудованию, устройству, инструменту и приспособлениям, используемым в ходе выполнения </w:t>
      </w:r>
      <w:r w:rsidR="000272D1" w:rsidRPr="004454F4">
        <w:rPr>
          <w:sz w:val="24"/>
          <w:szCs w:val="24"/>
        </w:rPr>
        <w:t>Р</w:t>
      </w:r>
      <w:r w:rsidRPr="004454F4">
        <w:rPr>
          <w:sz w:val="24"/>
          <w:szCs w:val="24"/>
        </w:rPr>
        <w:t>абот, и его эксплуатации, установленные действующими законодательными и нормативными актами РФ, локальными нормативными актами Заказчика.</w:t>
      </w:r>
    </w:p>
    <w:p w:rsidR="001F36C6" w:rsidRPr="004454F4" w:rsidRDefault="001F36C6" w:rsidP="001F36C6">
      <w:pPr>
        <w:pStyle w:val="a5"/>
        <w:spacing w:after="0"/>
        <w:ind w:right="-6"/>
        <w:jc w:val="both"/>
        <w:rPr>
          <w:sz w:val="24"/>
          <w:szCs w:val="24"/>
        </w:rPr>
      </w:pPr>
      <w:r w:rsidRPr="004454F4">
        <w:rPr>
          <w:sz w:val="24"/>
          <w:szCs w:val="24"/>
        </w:rPr>
        <w:t>5.3.</w:t>
      </w:r>
      <w:r w:rsidR="00825B97" w:rsidRPr="004454F4">
        <w:rPr>
          <w:sz w:val="24"/>
          <w:szCs w:val="24"/>
        </w:rPr>
        <w:t>2</w:t>
      </w:r>
      <w:r w:rsidR="004478F5" w:rsidRPr="004454F4">
        <w:rPr>
          <w:sz w:val="24"/>
          <w:szCs w:val="24"/>
        </w:rPr>
        <w:t>8</w:t>
      </w:r>
      <w:r w:rsidRPr="004454F4">
        <w:rPr>
          <w:sz w:val="24"/>
          <w:szCs w:val="24"/>
        </w:rPr>
        <w:t xml:space="preserve">. Организовать работу по безопасности дорожного </w:t>
      </w:r>
      <w:r w:rsidR="00F110B3" w:rsidRPr="004454F4">
        <w:rPr>
          <w:sz w:val="24"/>
          <w:szCs w:val="24"/>
        </w:rPr>
        <w:t>движения на объекте выполнения Р</w:t>
      </w:r>
      <w:r w:rsidRPr="004454F4">
        <w:rPr>
          <w:sz w:val="24"/>
          <w:szCs w:val="24"/>
        </w:rPr>
        <w:t xml:space="preserve">абот, в соответствии с требованиями законодательных и нормативных правовых актов, локальных нормативных актов Заказчика. Исполнитель обязуется также осуществлять </w:t>
      </w:r>
      <w:proofErr w:type="gramStart"/>
      <w:r w:rsidRPr="004454F4">
        <w:rPr>
          <w:sz w:val="24"/>
          <w:szCs w:val="24"/>
        </w:rPr>
        <w:t>контроль за</w:t>
      </w:r>
      <w:proofErr w:type="gramEnd"/>
      <w:r w:rsidRPr="004454F4">
        <w:rPr>
          <w:sz w:val="24"/>
          <w:szCs w:val="24"/>
        </w:rPr>
        <w:t xml:space="preserve"> соблюдением водителями и третьими лицами, привлеченными Исполнителем, Правил дорожного движения.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5.3.2</w:t>
      </w:r>
      <w:r w:rsidR="004478F5" w:rsidRPr="004454F4">
        <w:rPr>
          <w:rFonts w:ascii="Times New Roman" w:hAnsi="Times New Roman"/>
          <w:sz w:val="24"/>
          <w:szCs w:val="24"/>
        </w:rPr>
        <w:t>9</w:t>
      </w:r>
      <w:r w:rsidRPr="004454F4">
        <w:rPr>
          <w:rFonts w:ascii="Times New Roman" w:hAnsi="Times New Roman"/>
          <w:sz w:val="24"/>
          <w:szCs w:val="24"/>
        </w:rPr>
        <w:t>. Аварии, инциденты, несчастные случаи, а также иные случаи фак</w:t>
      </w:r>
      <w:r w:rsidR="00F110B3" w:rsidRPr="004454F4">
        <w:rPr>
          <w:rFonts w:ascii="Times New Roman" w:hAnsi="Times New Roman"/>
          <w:sz w:val="24"/>
          <w:szCs w:val="24"/>
        </w:rPr>
        <w:t>тической остановки выполняемых Р</w:t>
      </w:r>
      <w:r w:rsidRPr="004454F4">
        <w:rPr>
          <w:rFonts w:ascii="Times New Roman" w:hAnsi="Times New Roman"/>
          <w:sz w:val="24"/>
          <w:szCs w:val="24"/>
        </w:rPr>
        <w:t>абот, и произошедшие внеплановые события, расследуются Сторонами специально создаваемой комиссией.</w:t>
      </w:r>
    </w:p>
    <w:p w:rsidR="001F36C6" w:rsidRPr="004454F4" w:rsidRDefault="001F36C6" w:rsidP="001F36C6">
      <w:pPr>
        <w:shd w:val="clear" w:color="auto" w:fill="FFFFFF"/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Расследование осуществляется Сторонами в порядке, предусмотренном действующим законодательством РФ и локальными нормативными актами Заказчика. В состав комиссии входят представители Заказчика, Исполнителя и при необходимости – Субподрядчиков, а также представителей уполномоченных государственных органов (в случаях предусмотренных действующим законодательством РФ). Отказ от участия в комиссионном расследовании не допускается, каждая из Сторон примет все необходимые меры для организации и проведения расследования в установленные сроки.</w:t>
      </w:r>
    </w:p>
    <w:p w:rsidR="001F36C6" w:rsidRPr="004454F4" w:rsidRDefault="001F36C6" w:rsidP="001F36C6">
      <w:pPr>
        <w:pStyle w:val="a5"/>
        <w:spacing w:after="0"/>
        <w:ind w:right="-6" w:firstLine="709"/>
        <w:jc w:val="both"/>
        <w:rPr>
          <w:sz w:val="24"/>
          <w:szCs w:val="24"/>
        </w:rPr>
      </w:pPr>
      <w:r w:rsidRPr="004454F4">
        <w:rPr>
          <w:sz w:val="24"/>
          <w:szCs w:val="24"/>
        </w:rPr>
        <w:t>Результаты расследования оформляются актом, который составляется Заказчиком и подписывается членами комиссии. В акте должны быть указаны причины и обстоятельства произошедшего, а также виновная сторона. Отказ от подписания акта не допускается.</w:t>
      </w:r>
    </w:p>
    <w:p w:rsidR="00DE28E2" w:rsidRPr="004454F4" w:rsidRDefault="00634944" w:rsidP="00DE28E2">
      <w:pPr>
        <w:pStyle w:val="a5"/>
        <w:spacing w:after="0"/>
        <w:ind w:right="-6"/>
        <w:jc w:val="both"/>
        <w:rPr>
          <w:sz w:val="24"/>
          <w:szCs w:val="24"/>
        </w:rPr>
      </w:pPr>
      <w:r w:rsidRPr="004454F4">
        <w:rPr>
          <w:sz w:val="24"/>
          <w:szCs w:val="24"/>
        </w:rPr>
        <w:t>5.3.30</w:t>
      </w:r>
      <w:r w:rsidR="00DE28E2" w:rsidRPr="004454F4">
        <w:rPr>
          <w:sz w:val="24"/>
          <w:szCs w:val="24"/>
        </w:rPr>
        <w:t xml:space="preserve">.  Обеспечить принятие локальных нормативных актов Заказчика, перечисленных в Приложении № </w:t>
      </w:r>
      <w:r w:rsidR="008E18A9" w:rsidRPr="004454F4">
        <w:rPr>
          <w:sz w:val="24"/>
          <w:szCs w:val="24"/>
        </w:rPr>
        <w:t>7</w:t>
      </w:r>
      <w:r w:rsidR="00DE28E2" w:rsidRPr="004454F4">
        <w:rPr>
          <w:sz w:val="24"/>
          <w:szCs w:val="24"/>
        </w:rPr>
        <w:t xml:space="preserve"> к настоящему Договору. 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102D" w:rsidRPr="004454F4" w:rsidRDefault="002B102D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5.4. Исполнитель имеет право: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5.4.1. Привлекать Субподрядчиков для выполнения Работ. Привлечение Субподрядчиков осуществляется на условиях письменного согласия Заказчика, наличия у Субподрядчика лицензий и иной разрешительной документации предусмотренной действующим законодательством РФ, и соответствия квалификации Субподрядчика условиям настоящего Договора.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>5.4.2. Отказаться от исполнения Договора (расторгнуть настоящий Договор в одностороннем порядке) письменно предупредив Заказчика не менее чем за 3 (три) месяца до даты расторжения Договора.</w:t>
      </w:r>
    </w:p>
    <w:p w:rsidR="00D6186F" w:rsidRPr="004454F4" w:rsidRDefault="00D6186F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5.4.3.</w:t>
      </w:r>
      <w:r w:rsidRPr="004454F4">
        <w:rPr>
          <w:rFonts w:ascii="Times New Roman" w:hAnsi="Times New Roman"/>
          <w:sz w:val="24"/>
          <w:szCs w:val="24"/>
        </w:rPr>
        <w:tab/>
        <w:t xml:space="preserve">Выдавать рекомендации </w:t>
      </w:r>
      <w:r w:rsidR="00C707C7" w:rsidRPr="004454F4">
        <w:rPr>
          <w:rFonts w:ascii="Times New Roman" w:hAnsi="Times New Roman"/>
          <w:sz w:val="24"/>
          <w:szCs w:val="24"/>
        </w:rPr>
        <w:t xml:space="preserve">Заказчику </w:t>
      </w:r>
      <w:r w:rsidRPr="004454F4">
        <w:rPr>
          <w:rFonts w:ascii="Times New Roman" w:hAnsi="Times New Roman"/>
          <w:sz w:val="24"/>
          <w:szCs w:val="24"/>
        </w:rPr>
        <w:t>по результатам</w:t>
      </w:r>
      <w:r w:rsidR="00F110B3" w:rsidRPr="004454F4">
        <w:rPr>
          <w:rFonts w:ascii="Times New Roman" w:hAnsi="Times New Roman"/>
          <w:sz w:val="24"/>
          <w:szCs w:val="24"/>
        </w:rPr>
        <w:t xml:space="preserve"> выполнения Р</w:t>
      </w:r>
      <w:r w:rsidRPr="004454F4">
        <w:rPr>
          <w:rFonts w:ascii="Times New Roman" w:hAnsi="Times New Roman"/>
          <w:sz w:val="24"/>
          <w:szCs w:val="24"/>
        </w:rPr>
        <w:t>абот по настоящему Договору</w:t>
      </w:r>
      <w:r w:rsidR="00994A16" w:rsidRPr="004454F4">
        <w:rPr>
          <w:rFonts w:ascii="Times New Roman" w:hAnsi="Times New Roman"/>
          <w:sz w:val="24"/>
          <w:szCs w:val="24"/>
        </w:rPr>
        <w:t>, направленные на повышение над</w:t>
      </w:r>
      <w:r w:rsidR="00B140F8" w:rsidRPr="004454F4">
        <w:rPr>
          <w:rFonts w:ascii="Times New Roman" w:hAnsi="Times New Roman"/>
          <w:sz w:val="24"/>
          <w:szCs w:val="24"/>
        </w:rPr>
        <w:t>ежности и экономичности работы О</w:t>
      </w:r>
      <w:r w:rsidR="00994A16" w:rsidRPr="004454F4">
        <w:rPr>
          <w:rFonts w:ascii="Times New Roman" w:hAnsi="Times New Roman"/>
          <w:sz w:val="24"/>
          <w:szCs w:val="24"/>
        </w:rPr>
        <w:t>борудования Заказчика</w:t>
      </w:r>
      <w:r w:rsidRPr="004454F4">
        <w:rPr>
          <w:rFonts w:ascii="Times New Roman" w:hAnsi="Times New Roman"/>
          <w:sz w:val="24"/>
          <w:szCs w:val="24"/>
        </w:rPr>
        <w:t>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2B102D" w:rsidRPr="004454F4" w:rsidRDefault="002B102D" w:rsidP="004454F4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6.1. 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Договора, действующим законодательством РФ.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6.2. Исполнитель самостоятельно несет ответственность за допущенные им при выполнении Работ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6.3. В случае предъявления Заказчику требований об уплате штрафов, пеней или сумм возмещения вреда за нарушения, допущенные Исполнителем при выполнении Работ по настоящему Договору, Исполнитель обязан возместить Заказчику понесенные им в связи с этим убытки и расходы,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6.4. </w:t>
      </w:r>
      <w:proofErr w:type="gramStart"/>
      <w:r w:rsidRPr="004454F4">
        <w:rPr>
          <w:rFonts w:ascii="Times New Roman" w:hAnsi="Times New Roman"/>
          <w:snapToGrid w:val="0"/>
          <w:sz w:val="24"/>
          <w:szCs w:val="20"/>
        </w:rPr>
        <w:t xml:space="preserve">В случае если Заказчик нарушил условия оплаты, оговоренные настоящим Договором, на срок свыше 15 (пятнадцати) календарных дней, Заказчик, при условии выполнения Исполнителем своих обязательств по Договору, обязан уплатить Исполнителю неустойку в размере процентов, определенных в соответствии со ст. 395 ГК РФ, но не более </w:t>
      </w:r>
      <w:r w:rsidR="009847AD">
        <w:rPr>
          <w:rFonts w:ascii="Times New Roman" w:hAnsi="Times New Roman"/>
          <w:snapToGrid w:val="0"/>
          <w:sz w:val="24"/>
          <w:szCs w:val="20"/>
        </w:rPr>
        <w:t>1</w:t>
      </w:r>
      <w:r w:rsidRPr="004454F4">
        <w:rPr>
          <w:rFonts w:ascii="Times New Roman" w:hAnsi="Times New Roman"/>
          <w:snapToGrid w:val="0"/>
          <w:sz w:val="24"/>
          <w:szCs w:val="20"/>
        </w:rPr>
        <w:t>% (</w:t>
      </w:r>
      <w:r w:rsidR="009847AD">
        <w:rPr>
          <w:rFonts w:ascii="Times New Roman" w:hAnsi="Times New Roman"/>
          <w:snapToGrid w:val="0"/>
          <w:sz w:val="24"/>
          <w:szCs w:val="20"/>
        </w:rPr>
        <w:t>одного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процент</w:t>
      </w:r>
      <w:r w:rsidR="009847AD">
        <w:rPr>
          <w:rFonts w:ascii="Times New Roman" w:hAnsi="Times New Roman"/>
          <w:snapToGrid w:val="0"/>
          <w:sz w:val="24"/>
          <w:szCs w:val="20"/>
        </w:rPr>
        <w:t>а</w:t>
      </w:r>
      <w:r w:rsidRPr="004454F4">
        <w:rPr>
          <w:rFonts w:ascii="Times New Roman" w:hAnsi="Times New Roman"/>
          <w:snapToGrid w:val="0"/>
          <w:sz w:val="24"/>
          <w:szCs w:val="20"/>
        </w:rPr>
        <w:t>) от суммы просроченного платежа.</w:t>
      </w:r>
      <w:proofErr w:type="gramEnd"/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6.5. В случае возникновения аварии, инцидента по вине Исполнителя, последний обязан возместить Заказчику причиненные в связи с этим убытки и затраты связанные с ликвидацией последствий, а также уплатить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6.6. В случае если по вине Исполнителя было повреждено имущество Заказчика и (или) имущество привлеченных Заказчиком третьих лиц, Исполнитель обязан восстановить его за свой счет, а также уплатить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6.7. В случае если по вине Исполнителя было утрачено имущество Заказчика и (или) имущество привлеченных Заказчиком третьих лиц, Исполнитель обязан возместить Заказчику рыночную стоимость имущества, а также уплатить штраф в размере </w:t>
      </w:r>
      <w:r w:rsidRPr="004454F4">
        <w:rPr>
          <w:rFonts w:ascii="Times New Roman" w:hAnsi="Times New Roman"/>
          <w:snapToGrid w:val="0"/>
          <w:sz w:val="24"/>
          <w:szCs w:val="20"/>
        </w:rPr>
        <w:t>0,1%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дней,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="009847AD" w:rsidRPr="009847AD">
        <w:rPr>
          <w:rFonts w:ascii="Times New Roman" w:hAnsi="Times New Roman"/>
          <w:sz w:val="24"/>
          <w:szCs w:val="24"/>
        </w:rPr>
        <w:t>В случае если, на территории Заказчика, по вине Исполнителя  произошло, повреждение подземных и наземных/надземных/воздушных коммуникаций,  Исполнитель обязан восстановить их за свой счет в установленные Заказчиком сроки, ликвидировать последствия повреждения подземных и наземных/надземных/воздушных коммуникаций за свой счет в установленные Заказчиком сроки, а также возместить  убытки  причиненные  Заказчику  в  этой  связи,  и  уплатить штраф в размере 1 000</w:t>
      </w:r>
      <w:proofErr w:type="gramEnd"/>
      <w:r w:rsidR="009847AD" w:rsidRPr="009847AD">
        <w:rPr>
          <w:rFonts w:ascii="Times New Roman" w:hAnsi="Times New Roman"/>
          <w:sz w:val="24"/>
          <w:szCs w:val="24"/>
        </w:rPr>
        <w:t xml:space="preserve"> 000 (одного миллиона) рублей, в течение 30 (тридцати) дней с момента предъявления Заказчиком требования</w:t>
      </w:r>
      <w:r w:rsidR="009847AD">
        <w:rPr>
          <w:rFonts w:ascii="Times New Roman" w:hAnsi="Times New Roman"/>
          <w:sz w:val="24"/>
          <w:szCs w:val="24"/>
        </w:rPr>
        <w:t>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6.9. </w:t>
      </w:r>
      <w:proofErr w:type="gramStart"/>
      <w:r w:rsidR="009847AD" w:rsidRPr="009847AD">
        <w:rPr>
          <w:rFonts w:ascii="Times New Roman" w:hAnsi="Times New Roman"/>
          <w:sz w:val="24"/>
          <w:szCs w:val="24"/>
        </w:rPr>
        <w:t xml:space="preserve">В случае если, на территории Заказчика произошло замыкание линии электропередач и других производственных конструкций энергетического оборудования, по вине Исполнителя, последний обязан устранить за свой счет, обстоятельства явившиеся причиной замыкания, последствия, а также уплатить Заказчику штраф в размере 300 000 </w:t>
      </w:r>
      <w:r w:rsidR="009847AD" w:rsidRPr="009847AD">
        <w:rPr>
          <w:rFonts w:ascii="Times New Roman" w:hAnsi="Times New Roman"/>
          <w:sz w:val="24"/>
          <w:szCs w:val="24"/>
        </w:rPr>
        <w:lastRenderedPageBreak/>
        <w:t>(триста тысяч) рублей, в течение 30 (тридцати) дней с момента предъявления Заказчиком требования.</w:t>
      </w:r>
      <w:proofErr w:type="gramEnd"/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6.10. В случае допущения самовольного подключения электроустановок потребителей к электрическим сетям и трансформаторным подстанциям Заказчика, Исполнитель уплачивает  штраф в размере 200 000 (двухсот тысяч)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6.11. В случае если, Исполнитель на территории Заказчика: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осуществит несанкционированную вырубку мелколесья в охранной зоне высоковольтных линий;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выполнит Работы вблизи (ближе, чем на 30 (тридцать) метров) линий электропередач без оформления наряда – допуска, и/или без присутствия представителя Исполнителя ответственного за производство Работ при их проведении, </w:t>
      </w:r>
    </w:p>
    <w:p w:rsidR="002B102D" w:rsidRPr="004454F4" w:rsidRDefault="002B102D" w:rsidP="002B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Исполнитель уплачивает Заказчику штраф в размере 300 000 (трехсот тысяч) рублей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6.12. За нарушение Исполнителем требований/положений локальных нормативных актов Заказчика, а именно: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Стандарта  «Общие требования, предъявляемые к подрядным организациям в открытом акционерном обществе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 в области охраны труда, промышленной, пожарной и экологической безопасности»;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Положения о контрольно-пропускных пунктах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Стандарта «Транспортная безопасность в открытом акционерном обществе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Регламента взаимодействия ОАО «СН-МНГ» с Подрядными организациями в процессе привлечения Субподрядных организаций;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Положения о допуске Подрядных организаций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Процедуры «Контроль употребления алкоголя, наркотических и токсических   веществ» с Изменением №1 к процедуре «Контроль употребления алкоголя, наркотических и токсических   веществ»;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 xml:space="preserve">  - Положения о взаимодействии ОАО «СН-МНГ» и подрядных организаций, оказывающих сервисные услуги на объектах ОАО «СН-МНГ» при обслуживании газового оборудования ГРП (ГРУ) и техническом обслуживании и ремонте оборудования наружных сетей теплоснабжения;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Плана экстренного медицинского реагирования в ОАО «СН-МНГ»;</w:t>
      </w:r>
    </w:p>
    <w:p w:rsidR="00057166" w:rsidRPr="00057166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Стандарта «Методические указания по установлению Жизненно важных правил безопасного ведения работ»;</w:t>
      </w:r>
    </w:p>
    <w:p w:rsidR="002B102D" w:rsidRDefault="00057166" w:rsidP="000571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57166">
        <w:rPr>
          <w:rFonts w:ascii="Times New Roman" w:hAnsi="Times New Roman"/>
          <w:sz w:val="24"/>
          <w:szCs w:val="24"/>
        </w:rPr>
        <w:t>- Регламент взаимодействия структурных подразделений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-Мегионнефтегаз», подрядных организаций и охранных предприятий при обнаружении признаков хищения имущества открытого акционерного общества «</w:t>
      </w:r>
      <w:proofErr w:type="spellStart"/>
      <w:r w:rsidRPr="00057166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057166">
        <w:rPr>
          <w:rFonts w:ascii="Times New Roman" w:hAnsi="Times New Roman"/>
          <w:sz w:val="24"/>
          <w:szCs w:val="24"/>
        </w:rPr>
        <w:t>-Мегионнефтегаз»,</w:t>
      </w:r>
    </w:p>
    <w:p w:rsidR="000845C5" w:rsidRPr="004454F4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-   </w:t>
      </w:r>
      <w:r w:rsidRPr="00C405A3">
        <w:rPr>
          <w:rFonts w:ascii="Times New Roman" w:hAnsi="Times New Roman"/>
          <w:iCs/>
          <w:sz w:val="24"/>
          <w:szCs w:val="24"/>
        </w:rPr>
        <w:t>Положени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C405A3">
        <w:rPr>
          <w:rFonts w:ascii="Times New Roman" w:hAnsi="Times New Roman"/>
          <w:iCs/>
          <w:sz w:val="24"/>
          <w:szCs w:val="24"/>
        </w:rPr>
        <w:t xml:space="preserve"> о </w:t>
      </w:r>
      <w:proofErr w:type="gramStart"/>
      <w:r w:rsidRPr="00C405A3">
        <w:rPr>
          <w:rFonts w:ascii="Times New Roman" w:hAnsi="Times New Roman"/>
          <w:iCs/>
          <w:sz w:val="24"/>
          <w:szCs w:val="24"/>
        </w:rPr>
        <w:t>пропускном</w:t>
      </w:r>
      <w:proofErr w:type="gramEnd"/>
      <w:r w:rsidRPr="00C405A3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C405A3">
        <w:rPr>
          <w:rFonts w:ascii="Times New Roman" w:hAnsi="Times New Roman"/>
          <w:iCs/>
          <w:sz w:val="24"/>
          <w:szCs w:val="24"/>
        </w:rPr>
        <w:t>внутриобъектовом</w:t>
      </w:r>
      <w:proofErr w:type="spellEnd"/>
      <w:r w:rsidRPr="00C405A3">
        <w:rPr>
          <w:rFonts w:ascii="Times New Roman" w:hAnsi="Times New Roman"/>
          <w:iCs/>
          <w:sz w:val="24"/>
          <w:szCs w:val="24"/>
        </w:rPr>
        <w:t xml:space="preserve"> режимах на объектах ОАО «СН-МНГ»</w:t>
      </w:r>
      <w:r w:rsidRPr="002237C7">
        <w:rPr>
          <w:rFonts w:ascii="Times New Roman" w:hAnsi="Times New Roman"/>
          <w:iCs/>
          <w:sz w:val="24"/>
          <w:szCs w:val="24"/>
        </w:rPr>
        <w:t>;</w:t>
      </w:r>
    </w:p>
    <w:p w:rsidR="002B102D" w:rsidRPr="004454F4" w:rsidRDefault="002B102D" w:rsidP="002B102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Исполнитель обязан уплатить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6.13. В случае не устранения/не своевременного устранения нарушений требований/положений локальных нормативных актов Заказчика, Исполнитель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proofErr w:type="gramStart"/>
      <w:r w:rsidRPr="004454F4">
        <w:rPr>
          <w:rFonts w:ascii="Times New Roman" w:hAnsi="Times New Roman"/>
          <w:snapToGrid w:val="0"/>
          <w:sz w:val="24"/>
          <w:szCs w:val="20"/>
        </w:rPr>
        <w:t xml:space="preserve"> </w:t>
      </w:r>
      <w:r w:rsidRPr="004454F4">
        <w:rPr>
          <w:rFonts w:ascii="Times New Roman" w:hAnsi="Times New Roman"/>
          <w:sz w:val="24"/>
          <w:szCs w:val="24"/>
        </w:rPr>
        <w:t>,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6.14. </w:t>
      </w:r>
      <w:proofErr w:type="gramStart"/>
      <w:r w:rsidRPr="004454F4">
        <w:rPr>
          <w:rFonts w:ascii="Times New Roman" w:hAnsi="Times New Roman"/>
          <w:sz w:val="24"/>
          <w:szCs w:val="24"/>
        </w:rPr>
        <w:t xml:space="preserve">В случае отказа Исполнителя от выполнения согласованных Сторонами объемов Работ, Исполнитель обязан возместить Заказчику убытки, понесенные им в связи с отказом </w:t>
      </w:r>
      <w:r w:rsidRPr="004454F4">
        <w:rPr>
          <w:rFonts w:ascii="Times New Roman" w:hAnsi="Times New Roman"/>
          <w:sz w:val="24"/>
          <w:szCs w:val="24"/>
        </w:rPr>
        <w:lastRenderedPageBreak/>
        <w:t xml:space="preserve">Исполнителя от выполнения согласованных объемов Работ, а также уплатить Заказчику штраф в размере </w:t>
      </w:r>
      <w:r w:rsidRPr="004454F4">
        <w:rPr>
          <w:rFonts w:ascii="Times New Roman" w:hAnsi="Times New Roman"/>
          <w:snapToGrid w:val="0"/>
          <w:sz w:val="24"/>
          <w:szCs w:val="20"/>
        </w:rPr>
        <w:t>10 % (десять процентов)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  <w:proofErr w:type="gramEnd"/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6.15. </w:t>
      </w:r>
      <w:proofErr w:type="gramStart"/>
      <w:r w:rsidRPr="004454F4">
        <w:rPr>
          <w:rFonts w:ascii="Times New Roman" w:hAnsi="Times New Roman"/>
          <w:sz w:val="24"/>
          <w:szCs w:val="24"/>
        </w:rPr>
        <w:t>Если Исполнитель не уведомил Заказчика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Работ, или не уведомил Заказчика о любых внеплановых событиях и происшествиях на территории Заказчика, в сроки установленные настоящим Договором, Исполнитель уплачивает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Договору,</w:t>
      </w:r>
      <w:r w:rsidRPr="004454F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6.16. </w:t>
      </w:r>
      <w:proofErr w:type="gramStart"/>
      <w:r w:rsidRPr="004454F4">
        <w:rPr>
          <w:rFonts w:ascii="Times New Roman" w:hAnsi="Times New Roman"/>
          <w:sz w:val="24"/>
          <w:szCs w:val="24"/>
        </w:rPr>
        <w:t>Исполнитель несет ответственность за действия/бездействия своего персонала и Субподрядчиков, а также за действия/бездействия любых третьих лиц, привлеченных Исполнителем без согласия Заказчика,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  <w:proofErr w:type="gramEnd"/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6.17. В случае установления Заказчиком факта нахождения на территории Заказчика физического лица, привлеченного Исполнителем для выполнения Работ на основании гражданско-правового договора, Исполнитель обязан уплатить штраф в размере 100 000 (ста тысяч) рублей, за каждое физическое лицо,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6.18. </w:t>
      </w:r>
      <w:proofErr w:type="gramStart"/>
      <w:r w:rsidRPr="004454F4">
        <w:rPr>
          <w:rFonts w:ascii="Times New Roman" w:hAnsi="Times New Roman"/>
          <w:sz w:val="24"/>
          <w:szCs w:val="24"/>
        </w:rPr>
        <w:t>В случае установления Заказчиком факта нахождения на территории Заказчика иностранного гражданина и (или) лица без гражданства, привлеченных Исполнителем для выполнения Работ, с нарушением миграционного законодательства РФ, Исполнитель обязан уплатить штраф в размере 100 000 (ста тысяч) рублей, за каждого гражданина/каждое лицо, в течение 30 (тридцати) дней с момента предъявления Заказчиком требования.</w:t>
      </w:r>
      <w:proofErr w:type="gramEnd"/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6.19. В случае установления Заказчиком факта нахождения на территории Заказчика Субподрядчика, привлеченного Исполнителем для выполнения Работ, без согласия Заказчика, Исполнитель обязан уплатить штраф в размере 100 000 (ста тысяч) рублей, за каждого Субподрядчика,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6.20. За привлечение Субподрядчика с нарушением установленной настоящим Договором процедуры, как то: проведение технического аудита Субподрядчика с предоставление результата Заказчику до заключения договора с Субподрядчиком; </w:t>
      </w:r>
      <w:proofErr w:type="gramStart"/>
      <w:r w:rsidRPr="004454F4">
        <w:rPr>
          <w:rFonts w:ascii="Times New Roman" w:hAnsi="Times New Roman"/>
          <w:sz w:val="24"/>
          <w:szCs w:val="24"/>
        </w:rPr>
        <w:t>и (или) представление Заказчику (по требованию) копий заключенных с Субподрядчиком договоров, копий лицензий и иной разрешительной документации предусмотренной действующим законодательством РФ для выполнения Работ, а также копий правоустанавливающих, учредительных документов Субподрядчика, другой истребованной Заказчиком документации и информации о Субподрядчике, Исполнитель обязан уплатить штраф в размере 100 000 (ста тысяч) рублей, в течение 30 (тридцати) дней с момента предъявления Заказчиком требования</w:t>
      </w:r>
      <w:proofErr w:type="gramEnd"/>
      <w:r w:rsidRPr="004454F4">
        <w:rPr>
          <w:rFonts w:ascii="Times New Roman" w:hAnsi="Times New Roman"/>
          <w:sz w:val="24"/>
          <w:szCs w:val="24"/>
        </w:rPr>
        <w:t>.</w:t>
      </w:r>
    </w:p>
    <w:p w:rsidR="002B102D" w:rsidRPr="004454F4" w:rsidRDefault="002B102D" w:rsidP="002B102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6.21. </w:t>
      </w:r>
      <w:proofErr w:type="gramStart"/>
      <w:r w:rsidRPr="004454F4">
        <w:rPr>
          <w:rFonts w:ascii="Times New Roman" w:hAnsi="Times New Roman"/>
          <w:sz w:val="24"/>
          <w:szCs w:val="24"/>
        </w:rPr>
        <w:t>В случае установления факта нахождения на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работников Исполнителя имеющих незаполненные путевые листы и/или заполненные с нарушением требований предъявляемых к типовой форме, а также путевые листы, имеющие исправления по тексту, Заказчик имеет право взыскать с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Исполнителя штраф в размере 30 000 (тридцать тысяч) рублей за каждый такой случай, а Исполнитель обязуется </w:t>
      </w:r>
      <w:proofErr w:type="gramStart"/>
      <w:r w:rsidRPr="004454F4">
        <w:rPr>
          <w:rFonts w:ascii="Times New Roman" w:hAnsi="Times New Roman"/>
          <w:sz w:val="24"/>
          <w:szCs w:val="24"/>
        </w:rPr>
        <w:t>оплатить штраф в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течение 30 дней, с момента предъявления требования.</w:t>
      </w:r>
    </w:p>
    <w:p w:rsidR="002B102D" w:rsidRPr="004454F4" w:rsidRDefault="002B102D" w:rsidP="002B102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Установление факта нахождения работников Исполнителя имеющих незаполненные путевые листы, осуществляется по выбору Заказчика одним из следующих способов:</w:t>
      </w:r>
    </w:p>
    <w:p w:rsidR="002B102D" w:rsidRPr="004454F4" w:rsidRDefault="002B102D" w:rsidP="002B102D">
      <w:pPr>
        <w:pStyle w:val="24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lastRenderedPageBreak/>
        <w:t>- актом, составленным работниками Заказчика и Исполнителя (Субподрядчика).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 (Субподрядчика) от его подписания;</w:t>
      </w:r>
    </w:p>
    <w:p w:rsidR="002B102D" w:rsidRPr="004454F4" w:rsidRDefault="002B102D" w:rsidP="002B102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- актом, составленным работником организации оказывающей Заказчику охранные услуги на основании договора.</w:t>
      </w:r>
    </w:p>
    <w:p w:rsidR="002B102D" w:rsidRPr="004454F4" w:rsidRDefault="002B102D" w:rsidP="002B102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ab/>
        <w:t xml:space="preserve">Заказчик имеет право в любое время проверять выполнение Исполнителем условий договора. </w:t>
      </w:r>
      <w:proofErr w:type="gramStart"/>
      <w:r w:rsidRPr="004454F4">
        <w:rPr>
          <w:rFonts w:ascii="Times New Roman" w:hAnsi="Times New Roman"/>
          <w:sz w:val="24"/>
          <w:szCs w:val="24"/>
        </w:rPr>
        <w:t>В случае обнаружения и установления факта нахождения на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 в рамках договоров об оказании операторских услуг, работников Исполнителя (Субподрядчика) имеющих незаполненные путевые листы и/или заполненные с нарушением требований предъявляемых к типовой форме, а также путевые листы, имеющие исправления по тексту, Исполнитель обязан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по требованию Заказчика незамедлительно отстранить от Работы данных работников.</w:t>
      </w:r>
    </w:p>
    <w:p w:rsidR="002B102D" w:rsidRPr="004454F4" w:rsidRDefault="002B102D" w:rsidP="002B102D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 xml:space="preserve">6.22. </w:t>
      </w:r>
      <w:proofErr w:type="gramStart"/>
      <w:r w:rsidRPr="004454F4">
        <w:rPr>
          <w:rFonts w:ascii="Times New Roman" w:eastAsia="Calibri" w:hAnsi="Times New Roman"/>
          <w:sz w:val="24"/>
          <w:szCs w:val="24"/>
        </w:rPr>
        <w:t xml:space="preserve">В случае установления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 Исполнитель (Субподрядчик) обязан уплатить штраф в размере </w:t>
      </w:r>
      <w:r w:rsidR="00CE272F">
        <w:rPr>
          <w:rFonts w:ascii="Times New Roman" w:eastAsia="Calibri" w:hAnsi="Times New Roman"/>
          <w:sz w:val="24"/>
          <w:szCs w:val="24"/>
        </w:rPr>
        <w:t>150</w:t>
      </w:r>
      <w:proofErr w:type="gramEnd"/>
      <w:r w:rsidRPr="004454F4">
        <w:rPr>
          <w:rFonts w:ascii="Times New Roman" w:eastAsia="Calibri" w:hAnsi="Times New Roman"/>
          <w:sz w:val="24"/>
          <w:szCs w:val="24"/>
        </w:rPr>
        <w:t xml:space="preserve"> 000 (</w:t>
      </w:r>
      <w:r w:rsidR="00CE272F">
        <w:rPr>
          <w:rFonts w:ascii="Times New Roman" w:eastAsia="Calibri" w:hAnsi="Times New Roman"/>
          <w:sz w:val="24"/>
          <w:szCs w:val="24"/>
        </w:rPr>
        <w:t>ста пятидесяти</w:t>
      </w:r>
      <w:r w:rsidRPr="004454F4">
        <w:rPr>
          <w:rFonts w:ascii="Times New Roman" w:eastAsia="Calibri" w:hAnsi="Times New Roman"/>
          <w:sz w:val="24"/>
          <w:szCs w:val="24"/>
        </w:rPr>
        <w:t xml:space="preserve"> тысяч) рублей за каждый такой случай, в течение 30 (Тридцати) дней, с момента предъявления требования. </w:t>
      </w:r>
    </w:p>
    <w:p w:rsidR="002B102D" w:rsidRPr="004454F4" w:rsidRDefault="002B102D" w:rsidP="002B102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ab/>
      </w:r>
      <w:proofErr w:type="gramStart"/>
      <w:r w:rsidRPr="004454F4">
        <w:rPr>
          <w:rFonts w:ascii="Times New Roman" w:eastAsia="Calibri" w:hAnsi="Times New Roman"/>
          <w:sz w:val="24"/>
          <w:szCs w:val="24"/>
        </w:rPr>
        <w:t>Установление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в состоянии алкогольного, наркотического, токсического опьянения, осуществляется по выбору Заказчика, одним из следующих способов:</w:t>
      </w:r>
      <w:proofErr w:type="gramEnd"/>
    </w:p>
    <w:p w:rsidR="002B102D" w:rsidRPr="004454F4" w:rsidRDefault="002B102D" w:rsidP="002B102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>-  медицинским осмотром или освидетельствованием;</w:t>
      </w:r>
    </w:p>
    <w:p w:rsidR="002B102D" w:rsidRPr="004454F4" w:rsidRDefault="002B102D" w:rsidP="002B102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>- составлением и подписанием двухстороннего акта.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</w:t>
      </w:r>
    </w:p>
    <w:p w:rsidR="002B102D" w:rsidRPr="004454F4" w:rsidRDefault="002B102D" w:rsidP="002B102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 xml:space="preserve">- составлением и подписанием акта работником организации оказывающей Заказчику 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1) запах алкоголя изо рта; 2) неустойчивость позы; 3) нарушение речи; 4) выраженное дрожание пальцев рук; 5) резкое изменение окраски кожных покровов лица; 6) поведение, не соответствующее обстановке; 7) наличие алкоголя в выдыхаемом воздухе, определяемое техническими средствами индикации. </w:t>
      </w:r>
    </w:p>
    <w:p w:rsidR="002B102D" w:rsidRPr="004454F4" w:rsidRDefault="002B102D" w:rsidP="002B10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</w:rPr>
        <w:tab/>
      </w:r>
      <w:proofErr w:type="gramStart"/>
      <w:r w:rsidRPr="004454F4">
        <w:rPr>
          <w:rFonts w:ascii="Times New Roman" w:eastAsia="Calibri" w:hAnsi="Times New Roman"/>
          <w:sz w:val="24"/>
          <w:szCs w:val="24"/>
        </w:rPr>
        <w:t xml:space="preserve"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Исполнителя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</w:t>
      </w:r>
      <w:r w:rsidRPr="004454F4">
        <w:rPr>
          <w:rFonts w:ascii="Times New Roman" w:eastAsia="Calibri" w:hAnsi="Times New Roman"/>
          <w:sz w:val="24"/>
          <w:szCs w:val="24"/>
        </w:rPr>
        <w:lastRenderedPageBreak/>
        <w:t>рамках договоров об оказании операторских услуг, в состоянии алкогольного, наркотического, токсического опьянения, Исполнитель (Субподрядчик) обязан по требованию Заказчика незамедлительно отстранить от Работы</w:t>
      </w:r>
      <w:proofErr w:type="gramEnd"/>
      <w:r w:rsidRPr="004454F4">
        <w:rPr>
          <w:rFonts w:ascii="Times New Roman" w:eastAsia="Calibri" w:hAnsi="Times New Roman"/>
          <w:sz w:val="24"/>
          <w:szCs w:val="24"/>
        </w:rPr>
        <w:t xml:space="preserve"> данного работника.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4454F4">
        <w:rPr>
          <w:rFonts w:ascii="Times New Roman" w:hAnsi="Times New Roman"/>
          <w:spacing w:val="-2"/>
          <w:sz w:val="24"/>
          <w:szCs w:val="24"/>
        </w:rPr>
        <w:t xml:space="preserve">6.23. </w:t>
      </w:r>
      <w:proofErr w:type="gramStart"/>
      <w:r w:rsidRPr="004454F4">
        <w:rPr>
          <w:rFonts w:ascii="Times New Roman" w:hAnsi="Times New Roman"/>
          <w:spacing w:val="-2"/>
          <w:sz w:val="24"/>
          <w:szCs w:val="24"/>
        </w:rPr>
        <w:t>В случае завоза/проноса (попытки завоза/проноса) работниками Исполнителя (Субподрядчика) на месторождения Заказчика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Заказчиком в рамках договоров заключенных с третьими лицами, для исполнения которых Заказчик привлекает Исполнителя по настоящему договору, алкогольной продукции (в том числе пива), наркотических, психотропных веществ, Заказчик имеет право предъявить Исполнителю штраф</w:t>
      </w:r>
      <w:proofErr w:type="gramEnd"/>
      <w:r w:rsidRPr="004454F4">
        <w:rPr>
          <w:rFonts w:ascii="Times New Roman" w:hAnsi="Times New Roman"/>
          <w:spacing w:val="-2"/>
          <w:sz w:val="24"/>
          <w:szCs w:val="24"/>
        </w:rPr>
        <w:t xml:space="preserve"> в размере </w:t>
      </w:r>
      <w:r w:rsidR="009847AD" w:rsidRPr="009847AD">
        <w:rPr>
          <w:rFonts w:ascii="Times New Roman" w:hAnsi="Times New Roman"/>
          <w:spacing w:val="-2"/>
          <w:sz w:val="24"/>
          <w:szCs w:val="24"/>
        </w:rPr>
        <w:t>150 000 (ста пятидесяти тысяч) рублей</w:t>
      </w:r>
      <w:r w:rsidRPr="004454F4">
        <w:rPr>
          <w:rFonts w:ascii="Times New Roman" w:hAnsi="Times New Roman"/>
          <w:spacing w:val="-2"/>
          <w:sz w:val="24"/>
          <w:szCs w:val="24"/>
        </w:rPr>
        <w:t>, за каждый такой случай, а Исполнитель обязуется оплатить его в течение 30 дней с момента предъявления требования.</w:t>
      </w:r>
    </w:p>
    <w:p w:rsidR="002B102D" w:rsidRPr="004454F4" w:rsidRDefault="002B102D" w:rsidP="002B102D">
      <w:pPr>
        <w:pStyle w:val="2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Установление факта завоза/проноса (попытки завоза/проноса) работниками Исполнителя (Субподрядчика) алкогольной продукции (в том числе пива), наркотических, психотропных веществ осуществляется по выбору Заказчика одним из следующих способов:</w:t>
      </w:r>
    </w:p>
    <w:p w:rsidR="002B102D" w:rsidRPr="004454F4" w:rsidRDefault="002B102D" w:rsidP="002B102D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pacing w:val="-2"/>
          <w:sz w:val="24"/>
          <w:szCs w:val="24"/>
        </w:rPr>
      </w:pPr>
      <w:r w:rsidRPr="004454F4">
        <w:rPr>
          <w:rFonts w:ascii="Times New Roman" w:hAnsi="Times New Roman"/>
          <w:spacing w:val="-2"/>
          <w:sz w:val="24"/>
          <w:szCs w:val="24"/>
        </w:rPr>
        <w:t>актом, составленным работниками Заказчика и Исполнителя (Субподрядчика).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</w:t>
      </w:r>
    </w:p>
    <w:p w:rsidR="002B102D" w:rsidRPr="004454F4" w:rsidRDefault="002B102D" w:rsidP="002B102D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4454F4">
        <w:rPr>
          <w:rFonts w:ascii="Times New Roman" w:hAnsi="Times New Roman"/>
          <w:spacing w:val="-2"/>
          <w:sz w:val="24"/>
          <w:szCs w:val="24"/>
        </w:rPr>
        <w:t>- актом о нарушении, составленным работником организации, оказывающей Заказчику охранные услуги на основании договора.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6.24. В случае если Исполнитель продолжил выполнение Работ, несмотря на требование Заказчика об их приостановке, Исполнитель несет ответственность за некачественное выполнение Работ, а также за иные последствия. При этом Исполнитель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6.25. В случае если Исполнитель без согласования с Заказчиком/согласия Заказчика, возобновил выполнение Работ, приостановленных Заказчиком, Исполнитель несет ответственность за некачественное выполнение Работ. При этом Исполнитель уплачивает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6.26. </w:t>
      </w:r>
      <w:proofErr w:type="gramStart"/>
      <w:r w:rsidRPr="004454F4">
        <w:rPr>
          <w:rFonts w:ascii="Times New Roman" w:hAnsi="Times New Roman"/>
          <w:sz w:val="24"/>
          <w:szCs w:val="24"/>
        </w:rPr>
        <w:t>За непредставление, нарушение сроков предоставления Заказчику отчетов, актов, а также справок сведений, и иных информационных данных, в том числе прямо не оговоренных настоящим Договором и локальными нормативными актами Заказчика, но истребованных Заказчиком на основании настоящего Договора, Исполнитель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6.27. За предоставление Исполнителем недостоверных данных, сведений о Работах, Исполнитель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 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6.28. В случае выявления фактов завышения Исполнителем в предоставляемых для согласования и/или оплаты Заказчику актах, счетах и иных документах объемов выполненных Работ, Исполнитель обязан уплатить Заказчику штраф в размере 100% (ста процентов) от суммы выявленного завышения. Обязанность уплаты штрафа не зависит от времени обнаружения вышеуказанных недостатков. Требование об уплате штрафа в связи с выявленными нарушениями могут быть предъявлены как до подписания Акта выполненных работ, так и после его подписания.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6.29. При наличии вины Исполнителя в дорожно-транспортном происшествии, результатом которого явилась травма или смерть работника Заказчика, Исполнитель обязан уплатить Заказчику штраф в размере 1 000 000 (одного миллиона) рублей, за каждого </w:t>
      </w:r>
      <w:r w:rsidRPr="004454F4">
        <w:rPr>
          <w:rFonts w:ascii="Times New Roman" w:hAnsi="Times New Roman"/>
          <w:sz w:val="24"/>
          <w:szCs w:val="24"/>
        </w:rPr>
        <w:lastRenderedPageBreak/>
        <w:t>пострадавшего/погибшего работника Заказчика,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6.30. В случае выявления фактов нарушения Исполнителем обязанности по недопущению передвижения гусеничной техники по автодорогам с </w:t>
      </w:r>
      <w:proofErr w:type="spellStart"/>
      <w:proofErr w:type="gramStart"/>
      <w:r w:rsidRPr="004454F4">
        <w:rPr>
          <w:rFonts w:ascii="Times New Roman" w:hAnsi="Times New Roman"/>
          <w:sz w:val="24"/>
          <w:szCs w:val="24"/>
        </w:rPr>
        <w:t>асфальто</w:t>
      </w:r>
      <w:proofErr w:type="spellEnd"/>
      <w:r w:rsidRPr="004454F4">
        <w:rPr>
          <w:rFonts w:ascii="Times New Roman" w:hAnsi="Times New Roman"/>
          <w:sz w:val="24"/>
          <w:szCs w:val="24"/>
        </w:rPr>
        <w:t>-бетонным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и щебеночно-гравийным покрытием по территории Заказчика, Исполнитель уплачивает штраф в размере 300 000 (трехсот тысяч) рублей за каждый случай,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6.31. В случае совершения персоналом Исполнителя хищения или иного преступления, посягающего на персонал, имущество, товарно-материальные ценности, иные активы и интересы Заказчика, Исполнитель выплачивает штраф в размере 200 000 (двухсот тысяч) рублей за каждый случай такого посягательства. Исполнитель несет ответственность за действия своего персонала независимо от того, выполнял персонал в момент посягательства трудовые обязанности, либо совершил его в свободное от работы время. Заказчик вправе предъявить, а Исполнитель обязуется уплатить штраф в пределах срока исковой давности.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6.32. В случае загрязнения Исполнителем территории Заказчика отходами, производства и потребления Исполнителя, последний обязан осуществить очистку загрязненной территории в сроки установленные Заказчиком, а также уплатить Заказчику штраф в размере 1</w:t>
      </w:r>
      <w:r w:rsidRPr="004454F4">
        <w:rPr>
          <w:rFonts w:ascii="Times New Roman" w:hAnsi="Times New Roman"/>
          <w:snapToGrid w:val="0"/>
          <w:sz w:val="24"/>
          <w:szCs w:val="20"/>
        </w:rPr>
        <w:t>00 000 (ста тысяч) рублей</w:t>
      </w:r>
      <w:r w:rsidRPr="004454F4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6.33. В случае одностороннего отказа Исполнителя от исполнения Договора, Исполнитель обязуется оплатить Заказчику штраф в размере 1</w:t>
      </w:r>
      <w:r w:rsidRPr="004454F4">
        <w:rPr>
          <w:rFonts w:ascii="Times New Roman" w:hAnsi="Times New Roman"/>
          <w:snapToGrid w:val="0"/>
          <w:sz w:val="24"/>
          <w:szCs w:val="20"/>
        </w:rPr>
        <w:t>% (одного процента) от стоимости Работ по Договору</w:t>
      </w:r>
      <w:r w:rsidRPr="004454F4">
        <w:rPr>
          <w:rFonts w:ascii="Times New Roman" w:hAnsi="Times New Roman"/>
          <w:sz w:val="24"/>
          <w:szCs w:val="24"/>
        </w:rPr>
        <w:t>.</w:t>
      </w:r>
    </w:p>
    <w:p w:rsidR="002B102D" w:rsidRPr="004454F4" w:rsidRDefault="002B102D" w:rsidP="002B102D">
      <w:pPr>
        <w:widowControl w:val="0"/>
        <w:tabs>
          <w:tab w:val="left" w:pos="0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 6.34.</w:t>
      </w:r>
      <w:r w:rsidRPr="004454F4">
        <w:rPr>
          <w:rFonts w:ascii="Times New Roman" w:eastAsia="Calibri" w:hAnsi="Times New Roman"/>
          <w:sz w:val="24"/>
          <w:szCs w:val="24"/>
          <w:lang w:eastAsia="en-US"/>
        </w:rPr>
        <w:t xml:space="preserve"> За нарушение Исполнителем согласованных Сторонами сроков выполнения Работ Исполнитель обязан уплатить штраф в размере 0,01 % (одна сотая процента) от стоимости Договора, за каждый день просрочки,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нарушения Исполнителем сроков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6.35. Заказчик не несет никакой ответственности за профессиональные заболевания (отравления), производственные травмы, увечья или смерть любого работника Исполнителя или Субподрядчика, и не возмещает Исполнителю (Субподрядчику) затраты, связанные с трудовыми увечьями работников,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6.36. Заказчик не несет никакой ответственности за сохранность имущества Исполнителя.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6.37. Исполнитель не освобождается от ответственности за несвоевременное или некачественное выполнение Работ в случае поломки, порчи, утери своего имущества.</w:t>
      </w:r>
    </w:p>
    <w:p w:rsidR="002B102D" w:rsidRPr="004454F4" w:rsidRDefault="002B102D" w:rsidP="002B102D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454F4">
        <w:rPr>
          <w:rFonts w:ascii="Times New Roman" w:hAnsi="Times New Roman"/>
          <w:sz w:val="24"/>
          <w:szCs w:val="24"/>
        </w:rPr>
        <w:t xml:space="preserve">  6.38.  </w:t>
      </w:r>
      <w:r w:rsidRPr="004454F4">
        <w:rPr>
          <w:rFonts w:ascii="Times New Roman" w:eastAsia="Calibri" w:hAnsi="Times New Roman"/>
          <w:sz w:val="24"/>
          <w:szCs w:val="24"/>
          <w:lang w:eastAsia="en-US"/>
        </w:rPr>
        <w:t xml:space="preserve">За невыполнение Исполнителем согласованного Сторонами объема Работ, Исполнитель обязан уплатить штраф в размере </w:t>
      </w:r>
      <w:r w:rsidRPr="004454F4">
        <w:rPr>
          <w:rFonts w:ascii="Times New Roman" w:hAnsi="Times New Roman"/>
          <w:snapToGrid w:val="0"/>
          <w:sz w:val="24"/>
          <w:szCs w:val="20"/>
        </w:rPr>
        <w:t>1% (один процент)</w:t>
      </w:r>
      <w:r w:rsidRPr="004454F4">
        <w:rPr>
          <w:rFonts w:ascii="Times New Roman" w:eastAsia="Calibri" w:hAnsi="Times New Roman"/>
          <w:sz w:val="24"/>
          <w:szCs w:val="24"/>
        </w:rPr>
        <w:t xml:space="preserve"> от стоимости Работ по Договору</w:t>
      </w:r>
      <w:r w:rsidRPr="004454F4">
        <w:rPr>
          <w:rFonts w:ascii="Times New Roman" w:eastAsia="Calibri" w:hAnsi="Times New Roman"/>
          <w:sz w:val="24"/>
          <w:szCs w:val="24"/>
          <w:lang w:eastAsia="en-US"/>
        </w:rPr>
        <w:t>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невыполнения Исполнителем объемов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2B102D" w:rsidRPr="004454F4" w:rsidRDefault="002B102D" w:rsidP="002B102D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4454F4">
        <w:rPr>
          <w:rFonts w:ascii="Times New Roman" w:eastAsia="Calibri" w:hAnsi="Times New Roman"/>
          <w:sz w:val="24"/>
          <w:szCs w:val="24"/>
          <w:lang w:eastAsia="en-US"/>
        </w:rPr>
        <w:t xml:space="preserve">6.39.  </w:t>
      </w:r>
      <w:r w:rsidRPr="004454F4">
        <w:rPr>
          <w:rFonts w:ascii="Times New Roman" w:eastAsia="Calibri" w:hAnsi="Times New Roman"/>
          <w:sz w:val="24"/>
          <w:szCs w:val="24"/>
        </w:rPr>
        <w:t>Если Исполнитель</w:t>
      </w:r>
      <w:r w:rsidRPr="004454F4">
        <w:rPr>
          <w:rFonts w:ascii="Times New Roman" w:eastAsia="Calibri" w:hAnsi="Times New Roman"/>
          <w:spacing w:val="-1"/>
          <w:sz w:val="24"/>
          <w:szCs w:val="24"/>
        </w:rPr>
        <w:t xml:space="preserve"> уступил (частично или полностью) свои права и (или) обязательства по настоящему Договору, без согласия Заказчика, Исполнитель обязан уплатить Заказчику штраф в размере 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% (один процент) </w:t>
      </w:r>
      <w:r w:rsidRPr="004454F4">
        <w:rPr>
          <w:rFonts w:ascii="Times New Roman" w:eastAsia="Calibri" w:hAnsi="Times New Roman"/>
          <w:sz w:val="24"/>
          <w:szCs w:val="24"/>
        </w:rPr>
        <w:t xml:space="preserve"> от стоимости Работ по Договору в </w:t>
      </w:r>
      <w:r w:rsidRPr="004454F4">
        <w:rPr>
          <w:rFonts w:ascii="Times New Roman" w:eastAsia="Calibri" w:hAnsi="Times New Roman"/>
          <w:sz w:val="24"/>
          <w:szCs w:val="24"/>
        </w:rPr>
        <w:lastRenderedPageBreak/>
        <w:t xml:space="preserve">течение </w:t>
      </w:r>
      <w:r w:rsidRPr="004454F4">
        <w:rPr>
          <w:rFonts w:ascii="Times New Roman" w:hAnsi="Times New Roman"/>
          <w:sz w:val="24"/>
          <w:szCs w:val="24"/>
        </w:rPr>
        <w:t xml:space="preserve">30 (тридцати) </w:t>
      </w:r>
      <w:r w:rsidRPr="004454F4">
        <w:rPr>
          <w:rFonts w:ascii="Times New Roman" w:eastAsia="Calibri" w:hAnsi="Times New Roman"/>
          <w:sz w:val="24"/>
          <w:szCs w:val="24"/>
        </w:rPr>
        <w:t>дней с момента предъявления требования.</w:t>
      </w:r>
    </w:p>
    <w:p w:rsidR="002B102D" w:rsidRPr="004454F4" w:rsidRDefault="002B102D" w:rsidP="002B102D">
      <w:pPr>
        <w:pStyle w:val="af4"/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454F4">
        <w:rPr>
          <w:rFonts w:ascii="Times New Roman" w:hAnsi="Times New Roman"/>
          <w:bCs/>
          <w:sz w:val="24"/>
          <w:szCs w:val="24"/>
        </w:rPr>
        <w:t>За непредставление, нарушение сроков предоставления Заказчику первичных учетных/платежных документов, необходимых Заказчику для исполнения обязательств по оплате выполненных Работ, Исполнитель</w:t>
      </w:r>
      <w:r w:rsidRPr="004454F4">
        <w:rPr>
          <w:rFonts w:ascii="Times New Roman" w:hAnsi="Times New Roman"/>
          <w:sz w:val="24"/>
          <w:szCs w:val="24"/>
        </w:rPr>
        <w:t xml:space="preserve">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</w:t>
      </w:r>
      <w:r w:rsidRPr="004454F4">
        <w:rPr>
          <w:rFonts w:ascii="Times New Roman" w:hAnsi="Times New Roman"/>
          <w:sz w:val="24"/>
          <w:szCs w:val="24"/>
        </w:rPr>
        <w:t xml:space="preserve"> от стоимости Работ по Договору,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pStyle w:val="af4"/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4454F4">
        <w:rPr>
          <w:rFonts w:ascii="Times New Roman" w:hAnsi="Times New Roman"/>
          <w:bCs/>
          <w:sz w:val="24"/>
          <w:szCs w:val="24"/>
        </w:rPr>
        <w:t>За непредставление, нарушение сроков предоставления Заказчику отчетов, актов, а также справок сведений, и иных информационных данных, установленных настоящим Договором и локальными нормативными актами Заказчика, истребованных Заказчиком на основании настоящего Договора, Исполнитель</w:t>
      </w:r>
      <w:r w:rsidRPr="004454F4">
        <w:rPr>
          <w:rFonts w:ascii="Times New Roman" w:hAnsi="Times New Roman"/>
          <w:sz w:val="24"/>
          <w:szCs w:val="24"/>
        </w:rPr>
        <w:t xml:space="preserve"> уплачивает Заказчику штраф в размере 0,1</w:t>
      </w:r>
      <w:r w:rsidRPr="004454F4">
        <w:rPr>
          <w:rFonts w:ascii="Times New Roman" w:hAnsi="Times New Roman"/>
          <w:snapToGrid w:val="0"/>
          <w:sz w:val="24"/>
          <w:szCs w:val="20"/>
        </w:rPr>
        <w:t xml:space="preserve"> % (одна десятая процента)</w:t>
      </w:r>
      <w:r w:rsidRPr="004454F4">
        <w:rPr>
          <w:rFonts w:ascii="Times New Roman" w:hAnsi="Times New Roman"/>
          <w:sz w:val="24"/>
          <w:szCs w:val="24"/>
        </w:rPr>
        <w:t xml:space="preserve"> от стоимости Работ по Договору, в течение 30 (тридцати) дней с момента предъявления Заказчиком требования.</w:t>
      </w:r>
      <w:proofErr w:type="gramEnd"/>
    </w:p>
    <w:p w:rsidR="002B102D" w:rsidRPr="004454F4" w:rsidRDefault="002B102D" w:rsidP="002B102D">
      <w:pPr>
        <w:pStyle w:val="af4"/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454F4">
        <w:rPr>
          <w:rFonts w:ascii="Times New Roman" w:hAnsi="Times New Roman"/>
          <w:bCs/>
          <w:sz w:val="24"/>
          <w:szCs w:val="24"/>
        </w:rPr>
        <w:t xml:space="preserve">За невыполнение письменных требований, распоряжений, указаний Заказчика по вопросам, относящимся к Работам, </w:t>
      </w:r>
      <w:r w:rsidRPr="004454F4">
        <w:rPr>
          <w:rFonts w:ascii="Times New Roman" w:hAnsi="Times New Roman"/>
          <w:sz w:val="24"/>
          <w:szCs w:val="24"/>
        </w:rPr>
        <w:t>Исполнитель обязан уплатить Заказчику штраф в размере 0,01 % (одна сотая процента) от стоимости Работ по Договору,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pStyle w:val="af4"/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454F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Исполнителем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Исполнитель уплачивает Заказчику штраф в размере </w:t>
      </w:r>
      <w:r w:rsidRPr="004454F4">
        <w:rPr>
          <w:rFonts w:ascii="Times New Roman" w:hAnsi="Times New Roman"/>
          <w:sz w:val="24"/>
          <w:szCs w:val="24"/>
        </w:rPr>
        <w:t xml:space="preserve">0,01 % (одна сотая процента) </w:t>
      </w:r>
      <w:r w:rsidRPr="004454F4">
        <w:rPr>
          <w:rFonts w:ascii="Times New Roman" w:eastAsia="Times New Roman" w:hAnsi="Times New Roman"/>
          <w:sz w:val="24"/>
          <w:szCs w:val="24"/>
          <w:lang w:eastAsia="ru-RU"/>
        </w:rPr>
        <w:t>от стоимости Работ по Договору за каждый случай нарушения, в течение 30 (тридцати) дней с момента предъявления Заказчиком требования.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6.44. 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Исполнителем, нарушениями Договора, выявленными в период действия Договора, могут быть предъявлены по истечении срока действия Договора.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6.45. 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6.46.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B102D" w:rsidRPr="004454F4" w:rsidRDefault="002B102D" w:rsidP="002B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B102D" w:rsidRPr="004454F4" w:rsidRDefault="002B102D" w:rsidP="002B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B102D" w:rsidRPr="004454F4" w:rsidRDefault="002B102D" w:rsidP="002B1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 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81650" w:rsidRPr="004454F4" w:rsidRDefault="00B81650" w:rsidP="00B816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1650" w:rsidRPr="004454F4" w:rsidRDefault="00B81650" w:rsidP="00B816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6C6" w:rsidRPr="004454F4" w:rsidRDefault="001F36C6" w:rsidP="00B81650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4F4">
        <w:rPr>
          <w:rFonts w:ascii="Times New Roman" w:hAnsi="Times New Roman"/>
          <w:b/>
          <w:sz w:val="24"/>
          <w:szCs w:val="24"/>
        </w:rPr>
        <w:t>ОБСТОЯТЕЛЬСТВА НЕПРЕОДОЛИМОЙ СИЛЫ (ФОРС-МАЖОР)</w:t>
      </w:r>
    </w:p>
    <w:p w:rsidR="001F36C6" w:rsidRPr="004454F4" w:rsidRDefault="001F36C6" w:rsidP="001F36C6">
      <w:pPr>
        <w:spacing w:after="0" w:line="240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7.1. 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4454F4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</w:t>
      </w:r>
      <w:r w:rsidRPr="004454F4">
        <w:rPr>
          <w:rFonts w:ascii="Times New Roman" w:hAnsi="Times New Roman"/>
          <w:sz w:val="24"/>
          <w:szCs w:val="24"/>
        </w:rPr>
        <w:lastRenderedPageBreak/>
        <w:t>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4454F4">
        <w:rPr>
          <w:rFonts w:ascii="Times New Roman" w:hAnsi="Times New Roman"/>
          <w:sz w:val="24"/>
          <w:szCs w:val="24"/>
        </w:rPr>
        <w:t xml:space="preserve"> компетентным органом.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7.3. 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8. </w:t>
      </w:r>
      <w:r w:rsidRPr="000845C5">
        <w:rPr>
          <w:rFonts w:ascii="Times New Roman" w:hAnsi="Times New Roman"/>
          <w:b/>
          <w:sz w:val="24"/>
          <w:szCs w:val="24"/>
        </w:rPr>
        <w:t>СОХРАННОСТЬ СВЕДЕНИЙ КОНФИДЕНЦИАЛЬНОГО ХАРАКТЕРА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b/>
          <w:sz w:val="24"/>
          <w:szCs w:val="24"/>
        </w:rPr>
        <w:t xml:space="preserve"> </w:t>
      </w:r>
      <w:r w:rsidRPr="000845C5">
        <w:rPr>
          <w:rFonts w:ascii="Times New Roman" w:hAnsi="Times New Roman"/>
          <w:sz w:val="24"/>
          <w:szCs w:val="24"/>
        </w:rPr>
        <w:t>8.1</w:t>
      </w:r>
      <w:proofErr w:type="gramStart"/>
      <w:r w:rsidRPr="000845C5">
        <w:rPr>
          <w:rFonts w:ascii="Times New Roman" w:hAnsi="Times New Roman"/>
          <w:sz w:val="24"/>
          <w:szCs w:val="24"/>
        </w:rPr>
        <w:t xml:space="preserve">  Д</w:t>
      </w:r>
      <w:proofErr w:type="gramEnd"/>
      <w:r w:rsidRPr="000845C5">
        <w:rPr>
          <w:rFonts w:ascii="Times New Roman" w:hAnsi="Times New Roman"/>
          <w:sz w:val="24"/>
          <w:szCs w:val="24"/>
        </w:rPr>
        <w:t>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sz w:val="24"/>
          <w:szCs w:val="24"/>
        </w:rPr>
        <w:t>8.2.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0845C5">
        <w:rPr>
          <w:rFonts w:ascii="Times New Roman" w:hAnsi="Times New Roman"/>
          <w:sz w:val="24"/>
          <w:szCs w:val="24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</w:t>
      </w:r>
      <w:r w:rsidRPr="000845C5">
        <w:rPr>
          <w:rFonts w:ascii="Times New Roman" w:hAnsi="Times New Roman"/>
          <w:b/>
          <w:sz w:val="24"/>
          <w:szCs w:val="24"/>
        </w:rPr>
        <w:t xml:space="preserve"> </w:t>
      </w:r>
      <w:r w:rsidRPr="000845C5">
        <w:rPr>
          <w:rFonts w:ascii="Times New Roman" w:hAnsi="Times New Roman"/>
          <w:sz w:val="24"/>
          <w:szCs w:val="24"/>
        </w:rPr>
        <w:t>органов государственной власти и управления, при</w:t>
      </w:r>
      <w:proofErr w:type="gramEnd"/>
      <w:r w:rsidRPr="000845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45C5">
        <w:rPr>
          <w:rFonts w:ascii="Times New Roman" w:hAnsi="Times New Roman"/>
          <w:sz w:val="24"/>
          <w:szCs w:val="24"/>
        </w:rPr>
        <w:t>условии</w:t>
      </w:r>
      <w:proofErr w:type="gramEnd"/>
      <w:r w:rsidRPr="000845C5">
        <w:rPr>
          <w:rFonts w:ascii="Times New Roman" w:hAnsi="Times New Roman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845C5">
        <w:rPr>
          <w:rFonts w:ascii="Times New Roman" w:hAnsi="Times New Roman"/>
          <w:sz w:val="24"/>
          <w:szCs w:val="24"/>
        </w:rPr>
        <w:t>8.4.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0845C5">
        <w:rPr>
          <w:rFonts w:ascii="Times New Roman" w:hAnsi="Times New Roman"/>
          <w:sz w:val="24"/>
          <w:szCs w:val="24"/>
        </w:rPr>
        <w:t>Д</w:t>
      </w:r>
      <w:proofErr w:type="gramEnd"/>
      <w:r w:rsidRPr="000845C5">
        <w:rPr>
          <w:rFonts w:ascii="Times New Roman" w:hAnsi="Times New Roman"/>
          <w:sz w:val="24"/>
          <w:szCs w:val="24"/>
        </w:rPr>
        <w:t>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8.6. </w:t>
      </w:r>
      <w:r w:rsidRPr="000845C5">
        <w:rPr>
          <w:rFonts w:ascii="Times New Roman" w:hAnsi="Times New Roman"/>
          <w:sz w:val="24"/>
          <w:szCs w:val="24"/>
        </w:rP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sz w:val="24"/>
          <w:szCs w:val="24"/>
        </w:rPr>
        <w:t>8.7. Передача Конфиденциальной информации оформляется протоколом, который подписывается уполномоченными лицами Сторон.</w:t>
      </w:r>
    </w:p>
    <w:p w:rsidR="000845C5" w:rsidRPr="000845C5" w:rsidRDefault="000845C5" w:rsidP="000845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5C5">
        <w:rPr>
          <w:rFonts w:ascii="Times New Roman" w:hAnsi="Times New Roman"/>
          <w:sz w:val="24"/>
          <w:szCs w:val="24"/>
        </w:rPr>
        <w:lastRenderedPageBreak/>
        <w:t>8.8.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0845C5" w:rsidRDefault="001F36C6" w:rsidP="000845C5">
      <w:pPr>
        <w:pStyle w:val="af4"/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45C5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F36C6" w:rsidRPr="004454F4" w:rsidRDefault="001F36C6" w:rsidP="001F36C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9.1. В случае возникновения разногласий и споров между сторонами по вопросам, предусмотренным настоящим Договором или в связи с ними, Стороны примут все меры к разрешению их путем переговоров между собой.</w:t>
      </w:r>
    </w:p>
    <w:p w:rsidR="001F36C6" w:rsidRPr="004454F4" w:rsidRDefault="001F36C6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9.2. В случае невозможности разрешения возникших разногласий и споров путем переговоров, они должны разрешиться Арбитражным судом Ханты-Мансийского автономного округа – Югры с соблюдением досудебного порядка урегулирования споров путем предъявления претензий, срок рассмотрения которых 20 (двадцать) календарных дней с момента их получения.</w:t>
      </w: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FF3" w:rsidRPr="004454F4" w:rsidRDefault="001A4FF3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1F36C6" w:rsidP="000845C5">
      <w:pPr>
        <w:pStyle w:val="40"/>
        <w:keepLines/>
        <w:widowControl/>
        <w:numPr>
          <w:ilvl w:val="0"/>
          <w:numId w:val="39"/>
        </w:numPr>
        <w:suppressAutoHyphens w:val="0"/>
        <w:spacing w:before="0" w:after="0"/>
        <w:jc w:val="center"/>
        <w:rPr>
          <w:sz w:val="24"/>
          <w:szCs w:val="24"/>
        </w:rPr>
      </w:pPr>
      <w:r w:rsidRPr="004454F4">
        <w:rPr>
          <w:sz w:val="24"/>
          <w:szCs w:val="24"/>
        </w:rPr>
        <w:t>ПРОЧИЕ УСЛОВИЯ</w:t>
      </w:r>
    </w:p>
    <w:p w:rsidR="001F36C6" w:rsidRPr="004454F4" w:rsidRDefault="001F36C6" w:rsidP="001F36C6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.1. Настоящий договор вступает в силу с «</w:t>
      </w:r>
      <w:r w:rsidR="005275C2" w:rsidRPr="004454F4">
        <w:rPr>
          <w:rFonts w:ascii="Times New Roman" w:hAnsi="Times New Roman"/>
          <w:sz w:val="24"/>
          <w:szCs w:val="24"/>
        </w:rPr>
        <w:t>01</w:t>
      </w:r>
      <w:r w:rsidR="001F36C6" w:rsidRPr="004454F4">
        <w:rPr>
          <w:rFonts w:ascii="Times New Roman" w:hAnsi="Times New Roman"/>
          <w:sz w:val="24"/>
          <w:szCs w:val="24"/>
        </w:rPr>
        <w:t>»</w:t>
      </w:r>
      <w:r w:rsidR="005275C2" w:rsidRPr="004454F4">
        <w:rPr>
          <w:rFonts w:ascii="Times New Roman" w:hAnsi="Times New Roman"/>
          <w:sz w:val="24"/>
          <w:szCs w:val="24"/>
        </w:rPr>
        <w:t xml:space="preserve"> января 201</w:t>
      </w:r>
      <w:r w:rsidR="0049780B">
        <w:rPr>
          <w:rFonts w:ascii="Times New Roman" w:hAnsi="Times New Roman"/>
          <w:sz w:val="24"/>
          <w:szCs w:val="24"/>
        </w:rPr>
        <w:t>6</w:t>
      </w:r>
      <w:r w:rsidR="001F36C6" w:rsidRPr="004454F4">
        <w:rPr>
          <w:rFonts w:ascii="Times New Roman" w:hAnsi="Times New Roman"/>
          <w:sz w:val="24"/>
          <w:szCs w:val="24"/>
        </w:rPr>
        <w:t xml:space="preserve"> года  и действует по «</w:t>
      </w:r>
      <w:r w:rsidR="005275C2" w:rsidRPr="004454F4">
        <w:rPr>
          <w:rFonts w:ascii="Times New Roman" w:hAnsi="Times New Roman"/>
          <w:sz w:val="24"/>
          <w:szCs w:val="24"/>
        </w:rPr>
        <w:t>31</w:t>
      </w:r>
      <w:r w:rsidR="001F36C6" w:rsidRPr="004454F4">
        <w:rPr>
          <w:rFonts w:ascii="Times New Roman" w:hAnsi="Times New Roman"/>
          <w:sz w:val="24"/>
          <w:szCs w:val="24"/>
        </w:rPr>
        <w:t>»</w:t>
      </w:r>
      <w:r w:rsidR="005275C2" w:rsidRPr="004454F4">
        <w:rPr>
          <w:rFonts w:ascii="Times New Roman" w:hAnsi="Times New Roman"/>
          <w:sz w:val="24"/>
          <w:szCs w:val="24"/>
        </w:rPr>
        <w:t>декабря 201</w:t>
      </w:r>
      <w:r w:rsidR="0049780B">
        <w:rPr>
          <w:rFonts w:ascii="Times New Roman" w:hAnsi="Times New Roman"/>
          <w:sz w:val="24"/>
          <w:szCs w:val="24"/>
        </w:rPr>
        <w:t>6</w:t>
      </w:r>
      <w:r w:rsidR="001F36C6" w:rsidRPr="004454F4">
        <w:rPr>
          <w:rFonts w:ascii="Times New Roman" w:hAnsi="Times New Roman"/>
          <w:sz w:val="24"/>
          <w:szCs w:val="24"/>
        </w:rPr>
        <w:t xml:space="preserve"> года, а в части расчётов - до полного исполнения Сторонами своих обязательств.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.3. Подписав настоящий Договор, Исполнитель подтверждает, что:</w:t>
      </w:r>
    </w:p>
    <w:p w:rsidR="001F36C6" w:rsidRPr="004454F4" w:rsidRDefault="001F36C6" w:rsidP="001F36C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Исполнитель полностью ознакомлен со всеми условиями, связанными с выполнением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 и принимает на себя все расход</w:t>
      </w:r>
      <w:r w:rsidR="00F110B3" w:rsidRPr="004454F4">
        <w:rPr>
          <w:rFonts w:ascii="Times New Roman" w:hAnsi="Times New Roman"/>
          <w:sz w:val="24"/>
          <w:szCs w:val="24"/>
        </w:rPr>
        <w:t>ы, риск и трудности выполнения Р</w:t>
      </w:r>
      <w:r w:rsidRPr="004454F4">
        <w:rPr>
          <w:rFonts w:ascii="Times New Roman" w:hAnsi="Times New Roman"/>
          <w:sz w:val="24"/>
          <w:szCs w:val="24"/>
        </w:rPr>
        <w:t>абот.</w:t>
      </w:r>
    </w:p>
    <w:p w:rsidR="001F36C6" w:rsidRPr="004454F4" w:rsidRDefault="001F36C6" w:rsidP="001F36C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Исполнитель изучил все материалы Договора и получил полную информацию по всем вопросам, которые могли бы повлиять на сроки, ст</w:t>
      </w:r>
      <w:r w:rsidR="00F110B3" w:rsidRPr="004454F4">
        <w:rPr>
          <w:rFonts w:ascii="Times New Roman" w:hAnsi="Times New Roman"/>
          <w:sz w:val="24"/>
          <w:szCs w:val="24"/>
        </w:rPr>
        <w:t>оимость и качество выполняемых Р</w:t>
      </w:r>
      <w:r w:rsidRPr="004454F4">
        <w:rPr>
          <w:rFonts w:ascii="Times New Roman" w:hAnsi="Times New Roman"/>
          <w:sz w:val="24"/>
          <w:szCs w:val="24"/>
        </w:rPr>
        <w:t xml:space="preserve">абот. </w:t>
      </w:r>
    </w:p>
    <w:p w:rsidR="001F36C6" w:rsidRPr="004454F4" w:rsidRDefault="001F36C6" w:rsidP="001F36C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Тот факт, что Исполнителем не будут приняты в расчет какие-либо вопросы, которые могут повлиять на выполнение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Pr="004454F4">
        <w:rPr>
          <w:rFonts w:ascii="Times New Roman" w:hAnsi="Times New Roman"/>
          <w:sz w:val="24"/>
          <w:szCs w:val="24"/>
        </w:rPr>
        <w:t>абот, не освобождает Исполнителя от обязательств по настоящему Договору.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 xml:space="preserve">.4. Никакие другие услуги и </w:t>
      </w:r>
      <w:r w:rsidR="00F110B3" w:rsidRPr="004454F4">
        <w:rPr>
          <w:rFonts w:ascii="Times New Roman" w:hAnsi="Times New Roman"/>
          <w:sz w:val="24"/>
          <w:szCs w:val="24"/>
        </w:rPr>
        <w:t>Р</w:t>
      </w:r>
      <w:r w:rsidR="001F36C6" w:rsidRPr="004454F4">
        <w:rPr>
          <w:rFonts w:ascii="Times New Roman" w:hAnsi="Times New Roman"/>
          <w:sz w:val="24"/>
          <w:szCs w:val="24"/>
        </w:rPr>
        <w:t>аботы Исполнителя не являются пр</w:t>
      </w:r>
      <w:r w:rsidR="00F110B3" w:rsidRPr="004454F4">
        <w:rPr>
          <w:rFonts w:ascii="Times New Roman" w:hAnsi="Times New Roman"/>
          <w:sz w:val="24"/>
          <w:szCs w:val="24"/>
        </w:rPr>
        <w:t>иоритетными в ущерб выполнению Р</w:t>
      </w:r>
      <w:r w:rsidR="001F36C6" w:rsidRPr="004454F4">
        <w:rPr>
          <w:rFonts w:ascii="Times New Roman" w:hAnsi="Times New Roman"/>
          <w:sz w:val="24"/>
          <w:szCs w:val="24"/>
        </w:rPr>
        <w:t>абот по настоящему Договору.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.5. Уведомления или сообщения в связи с настоящим Договором осуществляются Сторонами в письменной форме в соответствии с реквизитами, указанными в настоящем Договоре.</w:t>
      </w:r>
    </w:p>
    <w:p w:rsidR="001F36C6" w:rsidRPr="004454F4" w:rsidRDefault="001F36C6" w:rsidP="001F36C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1F36C6" w:rsidRPr="004454F4" w:rsidRDefault="001F36C6" w:rsidP="001F36C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1F36C6" w:rsidRPr="004454F4" w:rsidRDefault="001F36C6" w:rsidP="001F36C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.6.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 xml:space="preserve">.7. 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</w:t>
      </w:r>
      <w:r w:rsidR="001F36C6" w:rsidRPr="004454F4">
        <w:rPr>
          <w:rFonts w:ascii="Times New Roman" w:hAnsi="Times New Roman"/>
          <w:sz w:val="24"/>
          <w:szCs w:val="24"/>
        </w:rPr>
        <w:lastRenderedPageBreak/>
        <w:t>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 xml:space="preserve">.8. В случае если в результате </w:t>
      </w:r>
      <w:proofErr w:type="spellStart"/>
      <w:r w:rsidR="001F36C6" w:rsidRPr="004454F4">
        <w:rPr>
          <w:rFonts w:ascii="Times New Roman" w:hAnsi="Times New Roman"/>
          <w:sz w:val="24"/>
          <w:szCs w:val="24"/>
        </w:rPr>
        <w:t>неуведомления</w:t>
      </w:r>
      <w:proofErr w:type="spellEnd"/>
      <w:r w:rsidR="001F36C6" w:rsidRPr="004454F4">
        <w:rPr>
          <w:rFonts w:ascii="Times New Roman" w:hAnsi="Times New Roman"/>
          <w:sz w:val="24"/>
          <w:szCs w:val="24"/>
        </w:rPr>
        <w:t xml:space="preserve">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.9. 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.10. 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.11. 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.12. 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1F36C6" w:rsidRPr="004454F4" w:rsidRDefault="000845C5" w:rsidP="001F3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F36C6" w:rsidRPr="004454F4">
        <w:rPr>
          <w:rFonts w:ascii="Times New Roman" w:hAnsi="Times New Roman"/>
          <w:sz w:val="24"/>
          <w:szCs w:val="24"/>
        </w:rPr>
        <w:t>.13. К настоящему Договору прилагаются и являются его неотъемлемой частью:</w:t>
      </w:r>
    </w:p>
    <w:p w:rsidR="00E53CCE" w:rsidRPr="004454F4" w:rsidRDefault="00E53CCE" w:rsidP="00E53CCE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Приложение №</w:t>
      </w:r>
      <w:r w:rsidR="00C771BF" w:rsidRPr="004454F4">
        <w:rPr>
          <w:rFonts w:ascii="Times New Roman" w:hAnsi="Times New Roman"/>
          <w:sz w:val="24"/>
          <w:szCs w:val="24"/>
        </w:rPr>
        <w:t xml:space="preserve">1 </w:t>
      </w:r>
      <w:r w:rsidRPr="004454F4">
        <w:rPr>
          <w:rFonts w:ascii="Times New Roman" w:hAnsi="Times New Roman"/>
          <w:sz w:val="24"/>
          <w:szCs w:val="24"/>
        </w:rPr>
        <w:t xml:space="preserve">- Расчет стоимости </w:t>
      </w:r>
      <w:r w:rsidR="004D396D" w:rsidRPr="004454F4">
        <w:rPr>
          <w:rFonts w:ascii="Times New Roman" w:hAnsi="Times New Roman"/>
          <w:sz w:val="24"/>
          <w:szCs w:val="24"/>
        </w:rPr>
        <w:t xml:space="preserve">работ </w:t>
      </w:r>
      <w:r w:rsidR="00D87F47" w:rsidRPr="004454F4">
        <w:rPr>
          <w:rFonts w:ascii="Times New Roman" w:hAnsi="Times New Roman"/>
          <w:sz w:val="24"/>
          <w:szCs w:val="24"/>
        </w:rPr>
        <w:t>по сервисному обслуживанию те</w:t>
      </w:r>
      <w:r w:rsidR="009E3D00" w:rsidRPr="004454F4">
        <w:rPr>
          <w:rFonts w:ascii="Times New Roman" w:hAnsi="Times New Roman"/>
          <w:sz w:val="24"/>
          <w:szCs w:val="24"/>
        </w:rPr>
        <w:t>плоэнергетического оборудования</w:t>
      </w:r>
      <w:r w:rsidR="00D87F47" w:rsidRPr="004454F4">
        <w:rPr>
          <w:rFonts w:ascii="Times New Roman" w:hAnsi="Times New Roman"/>
          <w:sz w:val="24"/>
          <w:szCs w:val="24"/>
        </w:rPr>
        <w:t>;</w:t>
      </w:r>
    </w:p>
    <w:p w:rsidR="00C64A6C" w:rsidRPr="004454F4" w:rsidRDefault="00C64A6C" w:rsidP="00E53CCE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Приложение №</w:t>
      </w:r>
      <w:r w:rsidR="00C771BF" w:rsidRPr="004454F4">
        <w:rPr>
          <w:rFonts w:ascii="Times New Roman" w:hAnsi="Times New Roman"/>
          <w:sz w:val="24"/>
          <w:szCs w:val="24"/>
        </w:rPr>
        <w:t xml:space="preserve">2 </w:t>
      </w:r>
      <w:r w:rsidRPr="004454F4">
        <w:rPr>
          <w:rFonts w:ascii="Times New Roman" w:hAnsi="Times New Roman"/>
          <w:sz w:val="24"/>
          <w:szCs w:val="24"/>
        </w:rPr>
        <w:t xml:space="preserve">- План-график </w:t>
      </w:r>
      <w:r w:rsidR="00D87F47" w:rsidRPr="004454F4">
        <w:rPr>
          <w:rFonts w:ascii="Times New Roman" w:hAnsi="Times New Roman"/>
          <w:sz w:val="24"/>
          <w:szCs w:val="24"/>
        </w:rPr>
        <w:t>по сервисному обслуживанию теплоэнергетического оборудования</w:t>
      </w:r>
      <w:r w:rsidRPr="004454F4">
        <w:rPr>
          <w:rFonts w:ascii="Times New Roman" w:hAnsi="Times New Roman"/>
          <w:sz w:val="24"/>
          <w:szCs w:val="24"/>
        </w:rPr>
        <w:t>;</w:t>
      </w:r>
    </w:p>
    <w:p w:rsidR="00336908" w:rsidRPr="004454F4" w:rsidRDefault="00336908" w:rsidP="00336908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Приложение №</w:t>
      </w:r>
      <w:r w:rsidR="00C771BF" w:rsidRPr="004454F4">
        <w:rPr>
          <w:rFonts w:ascii="Times New Roman" w:hAnsi="Times New Roman"/>
          <w:sz w:val="24"/>
          <w:szCs w:val="24"/>
        </w:rPr>
        <w:t xml:space="preserve">3 </w:t>
      </w:r>
      <w:r w:rsidRPr="004454F4">
        <w:rPr>
          <w:rFonts w:ascii="Times New Roman" w:hAnsi="Times New Roman"/>
          <w:sz w:val="24"/>
          <w:szCs w:val="24"/>
        </w:rPr>
        <w:t xml:space="preserve">-  </w:t>
      </w:r>
      <w:r w:rsidR="005C4373" w:rsidRPr="004454F4">
        <w:rPr>
          <w:rFonts w:ascii="Times New Roman" w:hAnsi="Times New Roman"/>
          <w:sz w:val="24"/>
          <w:szCs w:val="24"/>
        </w:rPr>
        <w:t>Переч</w:t>
      </w:r>
      <w:r w:rsidR="00E64A9E" w:rsidRPr="004454F4">
        <w:rPr>
          <w:rFonts w:ascii="Times New Roman" w:hAnsi="Times New Roman"/>
          <w:sz w:val="24"/>
          <w:szCs w:val="24"/>
        </w:rPr>
        <w:t>е</w:t>
      </w:r>
      <w:r w:rsidR="005C4373" w:rsidRPr="004454F4">
        <w:rPr>
          <w:rFonts w:ascii="Times New Roman" w:hAnsi="Times New Roman"/>
          <w:sz w:val="24"/>
          <w:szCs w:val="24"/>
        </w:rPr>
        <w:t>н</w:t>
      </w:r>
      <w:r w:rsidR="00D71534" w:rsidRPr="004454F4">
        <w:rPr>
          <w:rFonts w:ascii="Times New Roman" w:hAnsi="Times New Roman"/>
          <w:sz w:val="24"/>
          <w:szCs w:val="24"/>
        </w:rPr>
        <w:t>ь</w:t>
      </w:r>
      <w:r w:rsidR="005C4373" w:rsidRPr="004454F4">
        <w:rPr>
          <w:rFonts w:ascii="Times New Roman" w:hAnsi="Times New Roman"/>
          <w:sz w:val="24"/>
          <w:szCs w:val="24"/>
        </w:rPr>
        <w:t xml:space="preserve"> производимых работ</w:t>
      </w:r>
      <w:r w:rsidRPr="004454F4">
        <w:rPr>
          <w:rFonts w:ascii="Times New Roman" w:hAnsi="Times New Roman"/>
          <w:sz w:val="24"/>
          <w:szCs w:val="24"/>
        </w:rPr>
        <w:t>;</w:t>
      </w:r>
    </w:p>
    <w:p w:rsidR="000A3A27" w:rsidRPr="004454F4" w:rsidRDefault="000A3A27" w:rsidP="000A3A27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Приложение №</w:t>
      </w:r>
      <w:r w:rsidR="00C771BF" w:rsidRPr="004454F4">
        <w:rPr>
          <w:rFonts w:ascii="Times New Roman" w:hAnsi="Times New Roman"/>
          <w:sz w:val="24"/>
          <w:szCs w:val="24"/>
        </w:rPr>
        <w:t xml:space="preserve">4 </w:t>
      </w:r>
      <w:r w:rsidRPr="004454F4">
        <w:rPr>
          <w:rFonts w:ascii="Times New Roman" w:hAnsi="Times New Roman"/>
          <w:sz w:val="24"/>
          <w:szCs w:val="24"/>
        </w:rPr>
        <w:t xml:space="preserve">-  Протокол согласования договорной </w:t>
      </w:r>
      <w:r w:rsidR="002A1B03" w:rsidRPr="004454F4">
        <w:rPr>
          <w:rFonts w:ascii="Times New Roman" w:hAnsi="Times New Roman"/>
          <w:sz w:val="24"/>
          <w:szCs w:val="24"/>
        </w:rPr>
        <w:t>цены</w:t>
      </w:r>
      <w:r w:rsidRPr="004454F4">
        <w:rPr>
          <w:rFonts w:ascii="Times New Roman" w:hAnsi="Times New Roman"/>
          <w:sz w:val="24"/>
          <w:szCs w:val="24"/>
        </w:rPr>
        <w:t>;</w:t>
      </w:r>
    </w:p>
    <w:p w:rsidR="008A32A5" w:rsidRPr="004454F4" w:rsidRDefault="00C771BF" w:rsidP="000A3A27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Приложение №5 </w:t>
      </w:r>
      <w:r w:rsidR="008A32A5" w:rsidRPr="004454F4">
        <w:rPr>
          <w:rFonts w:ascii="Times New Roman" w:hAnsi="Times New Roman"/>
          <w:sz w:val="24"/>
          <w:szCs w:val="24"/>
        </w:rPr>
        <w:t>- Акт приема-передачи на сервисное обслуживание теплоэнергетического оборудования;</w:t>
      </w:r>
    </w:p>
    <w:p w:rsidR="00336908" w:rsidRPr="004454F4" w:rsidRDefault="00E64A9E" w:rsidP="00336908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 xml:space="preserve">Приложение </w:t>
      </w:r>
      <w:r w:rsidR="00C771BF" w:rsidRPr="004454F4">
        <w:rPr>
          <w:rFonts w:ascii="Times New Roman" w:hAnsi="Times New Roman"/>
          <w:sz w:val="24"/>
          <w:szCs w:val="24"/>
        </w:rPr>
        <w:t xml:space="preserve">№6 </w:t>
      </w:r>
      <w:r w:rsidR="00336908" w:rsidRPr="004454F4">
        <w:rPr>
          <w:rFonts w:ascii="Times New Roman" w:hAnsi="Times New Roman"/>
          <w:sz w:val="24"/>
          <w:szCs w:val="24"/>
        </w:rPr>
        <w:t>-Уведомление об использовании опциона в сторону увеличения/уменьшения  (форма).</w:t>
      </w:r>
    </w:p>
    <w:p w:rsidR="008172FC" w:rsidRDefault="008172FC" w:rsidP="008172FC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454F4">
        <w:rPr>
          <w:rFonts w:ascii="Times New Roman" w:hAnsi="Times New Roman"/>
          <w:sz w:val="24"/>
          <w:szCs w:val="24"/>
        </w:rPr>
        <w:t>Приложение №</w:t>
      </w:r>
      <w:r w:rsidR="00C771BF" w:rsidRPr="004454F4">
        <w:rPr>
          <w:rFonts w:ascii="Times New Roman" w:hAnsi="Times New Roman"/>
          <w:sz w:val="24"/>
          <w:szCs w:val="24"/>
        </w:rPr>
        <w:t xml:space="preserve">7 </w:t>
      </w:r>
      <w:r w:rsidRPr="004454F4">
        <w:rPr>
          <w:rFonts w:ascii="Times New Roman" w:hAnsi="Times New Roman"/>
          <w:sz w:val="24"/>
          <w:szCs w:val="24"/>
        </w:rPr>
        <w:t>- Акт приема-передачи локальных нормативных актов Заказчика.</w:t>
      </w:r>
    </w:p>
    <w:p w:rsidR="000845C5" w:rsidRPr="004454F4" w:rsidRDefault="000845C5" w:rsidP="008172FC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№8 - Антикоррупционная оговорка</w:t>
      </w:r>
    </w:p>
    <w:p w:rsidR="001F36C6" w:rsidRDefault="001F36C6" w:rsidP="0005420F">
      <w:pPr>
        <w:keepLines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171" w:rsidRPr="007A428E" w:rsidRDefault="000F7171" w:rsidP="000F7171">
      <w:pPr>
        <w:pStyle w:val="1"/>
        <w:numPr>
          <w:ilvl w:val="0"/>
          <w:numId w:val="0"/>
        </w:numPr>
        <w:ind w:left="851"/>
        <w:rPr>
          <w:rFonts w:cs="Times New Roman"/>
          <w:lang w:eastAsia="ru-RU"/>
        </w:rPr>
      </w:pPr>
      <w:bookmarkStart w:id="1" w:name="_Toc417294959"/>
      <w:bookmarkStart w:id="2" w:name="_Toc423596226"/>
      <w:r w:rsidRPr="007A428E">
        <w:rPr>
          <w:rFonts w:cs="Times New Roman"/>
          <w:lang w:eastAsia="ru-RU"/>
        </w:rPr>
        <w:t>АДРЕСА, БАНКОВСКИЕ РЕКВИЗИТЫ И ПОДПИСИ СТОРОН:</w:t>
      </w:r>
      <w:bookmarkEnd w:id="1"/>
      <w:bookmarkEnd w:id="2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0"/>
        <w:gridCol w:w="4029"/>
        <w:gridCol w:w="4034"/>
      </w:tblGrid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  <w:r w:rsidRPr="007A428E">
              <w:rPr>
                <w:rFonts w:ascii="Times New Roman" w:hAnsi="Times New Roman"/>
                <w:b/>
              </w:rPr>
              <w:t>Заказчик: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  <w:r w:rsidRPr="007A428E">
              <w:rPr>
                <w:rFonts w:ascii="Times New Roman" w:hAnsi="Times New Roman"/>
                <w:b/>
              </w:rPr>
              <w:t>Подрядчик:</w:t>
            </w: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Почтовый адрес: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ИНН: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Банк: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Город Банка: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proofErr w:type="gramStart"/>
            <w:r w:rsidRPr="007A428E">
              <w:rPr>
                <w:rFonts w:ascii="Times New Roman" w:hAnsi="Times New Roman"/>
              </w:rPr>
              <w:t>Р</w:t>
            </w:r>
            <w:proofErr w:type="gramEnd"/>
            <w:r w:rsidRPr="007A428E">
              <w:rPr>
                <w:rFonts w:ascii="Times New Roman" w:hAnsi="Times New Roman"/>
              </w:rPr>
              <w:t>/С: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К/С: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БИК: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Код по ОКПО: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Код по ОКВЭД: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КПП: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lastRenderedPageBreak/>
              <w:t>Тел.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  <w:lang w:val="en-US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7A428E">
              <w:rPr>
                <w:rFonts w:ascii="Times New Roman" w:hAnsi="Times New Roman"/>
              </w:rPr>
              <w:t>Факс: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0F7171" w:rsidRPr="007A428E" w:rsidTr="00691739">
        <w:tc>
          <w:tcPr>
            <w:tcW w:w="1809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  <w:color w:val="FFFFFF" w:themeColor="background1"/>
              </w:rPr>
            </w:pPr>
            <w:r w:rsidRPr="007A428E">
              <w:rPr>
                <w:rFonts w:ascii="Times New Roman" w:hAnsi="Times New Roman"/>
                <w:lang w:val="en-US"/>
              </w:rPr>
              <w:t>E</w:t>
            </w:r>
            <w:r w:rsidRPr="007A428E">
              <w:rPr>
                <w:rFonts w:ascii="Times New Roman" w:hAnsi="Times New Roman"/>
              </w:rPr>
              <w:t>-</w:t>
            </w:r>
            <w:r w:rsidRPr="007A428E">
              <w:rPr>
                <w:rFonts w:ascii="Times New Roman" w:hAnsi="Times New Roman"/>
                <w:lang w:val="en-US"/>
              </w:rPr>
              <w:t>mail</w:t>
            </w:r>
            <w:r w:rsidRPr="007A428E">
              <w:rPr>
                <w:rFonts w:ascii="Times New Roman" w:hAnsi="Times New Roman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0F7171" w:rsidRPr="007A428E" w:rsidRDefault="000F7171" w:rsidP="00691739">
            <w:pPr>
              <w:tabs>
                <w:tab w:val="left" w:pos="851"/>
              </w:tabs>
              <w:rPr>
                <w:rFonts w:ascii="Times New Roman" w:hAnsi="Times New Roman"/>
                <w:lang w:val="en-US"/>
              </w:rPr>
            </w:pPr>
          </w:p>
        </w:tc>
      </w:tr>
    </w:tbl>
    <w:p w:rsidR="000F7171" w:rsidRPr="007A428E" w:rsidRDefault="000F7171" w:rsidP="000F7171">
      <w:pPr>
        <w:tabs>
          <w:tab w:val="left" w:pos="851"/>
        </w:tabs>
        <w:rPr>
          <w:rFonts w:ascii="Times New Roman" w:hAnsi="Times New Roman"/>
        </w:rPr>
      </w:pP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0F7171" w:rsidRPr="007A428E" w:rsidTr="00691739">
        <w:trPr>
          <w:cantSplit/>
        </w:trPr>
        <w:tc>
          <w:tcPr>
            <w:tcW w:w="4535" w:type="dxa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7A428E">
              <w:rPr>
                <w:rFonts w:ascii="Times New Roman" w:hAnsi="Times New Roman"/>
                <w:b/>
                <w:szCs w:val="24"/>
              </w:rPr>
              <w:t>Заказчик:</w:t>
            </w:r>
          </w:p>
        </w:tc>
        <w:tc>
          <w:tcPr>
            <w:tcW w:w="850" w:type="dxa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5" w:type="dxa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7A428E">
              <w:rPr>
                <w:rFonts w:ascii="Times New Roman" w:hAnsi="Times New Roman"/>
                <w:b/>
                <w:szCs w:val="24"/>
              </w:rPr>
              <w:t>Подрядчик:</w:t>
            </w:r>
          </w:p>
        </w:tc>
      </w:tr>
      <w:tr w:rsidR="000F7171" w:rsidRPr="007A428E" w:rsidTr="00691739">
        <w:trPr>
          <w:cantSplit/>
        </w:trPr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7A428E">
              <w:rPr>
                <w:rFonts w:ascii="Times New Roman" w:hAnsi="Times New Roman"/>
                <w:b/>
                <w:szCs w:val="24"/>
              </w:rPr>
              <w:t>ОАО «СН-МНГ»</w:t>
            </w:r>
          </w:p>
        </w:tc>
        <w:tc>
          <w:tcPr>
            <w:tcW w:w="850" w:type="dxa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7A428E">
              <w:rPr>
                <w:rFonts w:ascii="Times New Roman" w:hAnsi="Times New Roman"/>
                <w:b/>
                <w:szCs w:val="24"/>
              </w:rPr>
              <w:t>«________________________»</w:t>
            </w:r>
          </w:p>
        </w:tc>
      </w:tr>
      <w:tr w:rsidR="000F7171" w:rsidRPr="007A428E" w:rsidTr="00691739">
        <w:trPr>
          <w:cantSplit/>
        </w:trPr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sz w:val="20"/>
                <w:szCs w:val="20"/>
              </w:rPr>
              <w:t>(наименование Подрядчика)</w:t>
            </w:r>
          </w:p>
        </w:tc>
      </w:tr>
      <w:tr w:rsidR="000F7171" w:rsidRPr="007A428E" w:rsidTr="00691739">
        <w:trPr>
          <w:cantSplit/>
          <w:trHeight w:val="457"/>
        </w:trPr>
        <w:tc>
          <w:tcPr>
            <w:tcW w:w="4535" w:type="dxa"/>
            <w:shd w:val="clear" w:color="auto" w:fill="auto"/>
            <w:vAlign w:val="bottom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szCs w:val="24"/>
              </w:rP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  <w:vAlign w:val="bottom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szCs w:val="24"/>
              </w:rPr>
              <w:t>__________________________</w:t>
            </w:r>
          </w:p>
        </w:tc>
      </w:tr>
      <w:tr w:rsidR="000F7171" w:rsidRPr="007A428E" w:rsidTr="00691739">
        <w:trPr>
          <w:cantSplit/>
        </w:trPr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A428E">
              <w:rPr>
                <w:rFonts w:ascii="Times New Roman" w:hAnsi="Times New Roman"/>
                <w:sz w:val="20"/>
                <w:szCs w:val="20"/>
              </w:rPr>
              <w:t>(наименование должности</w:t>
            </w:r>
            <w:r w:rsidRPr="007A428E">
              <w:rPr>
                <w:rFonts w:ascii="Times New Roman" w:hAnsi="Times New Roman"/>
                <w:sz w:val="20"/>
                <w:szCs w:val="20"/>
              </w:rPr>
              <w:br/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sz w:val="20"/>
                <w:szCs w:val="20"/>
              </w:rPr>
              <w:t>(наименование должности</w:t>
            </w:r>
            <w:r w:rsidRPr="007A428E">
              <w:rPr>
                <w:rFonts w:ascii="Times New Roman" w:hAnsi="Times New Roman"/>
                <w:sz w:val="20"/>
                <w:szCs w:val="20"/>
              </w:rPr>
              <w:br/>
              <w:t>уполномоченного лица)</w:t>
            </w:r>
          </w:p>
        </w:tc>
      </w:tr>
      <w:tr w:rsidR="000F7171" w:rsidRPr="007A428E" w:rsidTr="00691739">
        <w:trPr>
          <w:cantSplit/>
          <w:trHeight w:val="717"/>
        </w:trPr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bCs/>
                <w:szCs w:val="24"/>
              </w:rPr>
              <w:t>___________________ (Фамилия И.О.)</w:t>
            </w:r>
          </w:p>
        </w:tc>
        <w:tc>
          <w:tcPr>
            <w:tcW w:w="850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7A428E">
              <w:rPr>
                <w:rFonts w:ascii="Times New Roman" w:hAnsi="Times New Roman"/>
                <w:bCs/>
                <w:szCs w:val="24"/>
              </w:rPr>
              <w:t>___________________ (Фамилия И.О.)</w:t>
            </w:r>
          </w:p>
        </w:tc>
      </w:tr>
      <w:tr w:rsidR="000F7171" w:rsidRPr="007A428E" w:rsidTr="00691739">
        <w:trPr>
          <w:cantSplit/>
          <w:trHeight w:val="717"/>
        </w:trPr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  <w:r w:rsidRPr="007A428E">
              <w:rPr>
                <w:rFonts w:ascii="Times New Roman" w:hAnsi="Times New Roman"/>
                <w:bCs/>
                <w:szCs w:val="24"/>
              </w:rPr>
              <w:t>М.П.</w:t>
            </w:r>
          </w:p>
        </w:tc>
        <w:tc>
          <w:tcPr>
            <w:tcW w:w="850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0F7171" w:rsidRPr="007A428E" w:rsidRDefault="000F7171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  <w:r w:rsidRPr="007A428E">
              <w:rPr>
                <w:rFonts w:ascii="Times New Roman" w:hAnsi="Times New Roman"/>
                <w:bCs/>
                <w:szCs w:val="24"/>
              </w:rPr>
              <w:t>М.П.</w:t>
            </w:r>
          </w:p>
        </w:tc>
      </w:tr>
    </w:tbl>
    <w:p w:rsidR="000F7171" w:rsidRPr="004454F4" w:rsidRDefault="000F7171" w:rsidP="0005420F">
      <w:pPr>
        <w:keepLines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F7171" w:rsidRPr="004454F4" w:rsidSect="00935213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E54" w:rsidRDefault="004A2E54" w:rsidP="004A2E54">
      <w:pPr>
        <w:spacing w:after="0" w:line="240" w:lineRule="auto"/>
      </w:pPr>
      <w:r>
        <w:separator/>
      </w:r>
    </w:p>
  </w:endnote>
  <w:endnote w:type="continuationSeparator" w:id="0">
    <w:p w:rsidR="004A2E54" w:rsidRDefault="004A2E54" w:rsidP="004A2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E54" w:rsidRDefault="004A2E54" w:rsidP="004A2E54">
      <w:pPr>
        <w:spacing w:after="0" w:line="240" w:lineRule="auto"/>
      </w:pPr>
      <w:r>
        <w:separator/>
      </w:r>
    </w:p>
  </w:footnote>
  <w:footnote w:type="continuationSeparator" w:id="0">
    <w:p w:rsidR="004A2E54" w:rsidRDefault="004A2E54" w:rsidP="004A2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E54" w:rsidRPr="004A2E54" w:rsidRDefault="004A2E54" w:rsidP="004A2E54">
    <w:pPr>
      <w:pStyle w:val="a8"/>
      <w:jc w:val="right"/>
      <w:rPr>
        <w:rFonts w:ascii="Times New Roman" w:hAnsi="Times New Roman"/>
      </w:rPr>
    </w:pPr>
    <w:r w:rsidRPr="004A2E54">
      <w:rPr>
        <w:rFonts w:ascii="Times New Roman" w:hAnsi="Times New Roman"/>
      </w:rPr>
      <w:t>Форма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8CD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3A63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28F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6A30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4400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2038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403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84B4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5CA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7A9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567" w:hanging="567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.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....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......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........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..........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1647" w:hanging="72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2007"/>
        </w:tabs>
        <w:ind w:left="2007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tabs>
          <w:tab w:val="num" w:pos="2007"/>
        </w:tabs>
        <w:ind w:left="2007" w:hanging="1080"/>
      </w:pPr>
      <w:rPr>
        <w:rFonts w:ascii="Symbol" w:hAnsi="Symbol" w:cs="Symbol"/>
      </w:rPr>
    </w:lvl>
    <w:lvl w:ilvl="6">
      <w:start w:val="1"/>
      <w:numFmt w:val="decimal"/>
      <w:lvlText w:val="%1.%2.%3.%4.%5.%6.%7"/>
      <w:lvlJc w:val="left"/>
      <w:pPr>
        <w:tabs>
          <w:tab w:val="num" w:pos="2367"/>
        </w:tabs>
        <w:ind w:left="2367" w:hanging="1440"/>
      </w:pPr>
      <w:rPr>
        <w:rFonts w:ascii="Symbol" w:hAnsi="Symbol" w:cs="Symbol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2367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2727"/>
        </w:tabs>
        <w:ind w:left="2727" w:hanging="1800"/>
      </w:pPr>
      <w:rPr>
        <w:rFonts w:ascii="Symbol" w:hAnsi="Symbol" w:cs="Symbol"/>
      </w:rPr>
    </w:lvl>
  </w:abstractNum>
  <w:abstractNum w:abstractNumId="1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0017302E"/>
    <w:multiLevelType w:val="multilevel"/>
    <w:tmpl w:val="A8766A8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2"/>
      <w:suff w:val="space"/>
      <w:lvlText w:val="%1.%2."/>
      <w:lvlJc w:val="left"/>
      <w:pPr>
        <w:ind w:left="1701" w:firstLine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01C46D68"/>
    <w:multiLevelType w:val="hybridMultilevel"/>
    <w:tmpl w:val="F4E48F7E"/>
    <w:lvl w:ilvl="0" w:tplc="42702BE4">
      <w:start w:val="1"/>
      <w:numFmt w:val="none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DA4BA5"/>
    <w:multiLevelType w:val="multilevel"/>
    <w:tmpl w:val="02CEF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0D536A82"/>
    <w:multiLevelType w:val="hybridMultilevel"/>
    <w:tmpl w:val="CF7C5C14"/>
    <w:lvl w:ilvl="0" w:tplc="98267F1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574A0F"/>
    <w:multiLevelType w:val="multilevel"/>
    <w:tmpl w:val="29143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12F91705"/>
    <w:multiLevelType w:val="multilevel"/>
    <w:tmpl w:val="D73A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20">
    <w:nsid w:val="1F9B3BAA"/>
    <w:multiLevelType w:val="hybridMultilevel"/>
    <w:tmpl w:val="9C92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97393"/>
    <w:multiLevelType w:val="hybridMultilevel"/>
    <w:tmpl w:val="4DD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56A4C"/>
    <w:multiLevelType w:val="multilevel"/>
    <w:tmpl w:val="AAE6BC84"/>
    <w:lvl w:ilvl="0">
      <w:start w:val="1"/>
      <w:numFmt w:val="decimal"/>
      <w:pStyle w:val="-1"/>
      <w:suff w:val="space"/>
      <w:lvlText w:val="%1."/>
      <w:lvlJc w:val="center"/>
      <w:pPr>
        <w:ind w:left="3119"/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0080"/>
        <w:sz w:val="24"/>
        <w:szCs w:val="24"/>
        <w:u w:val="none"/>
        <w:vertAlign w:val="baseline"/>
      </w:rPr>
    </w:lvl>
    <w:lvl w:ilvl="1">
      <w:start w:val="1"/>
      <w:numFmt w:val="decimal"/>
      <w:pStyle w:val="-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-3"/>
      <w:suff w:val="space"/>
      <w:lvlText w:val="%1.%2.%3."/>
      <w:lvlJc w:val="left"/>
      <w:pPr>
        <w:ind w:left="680"/>
      </w:pPr>
      <w:rPr>
        <w:rFonts w:hint="default"/>
      </w:rPr>
    </w:lvl>
    <w:lvl w:ilvl="3">
      <w:start w:val="1"/>
      <w:numFmt w:val="decimal"/>
      <w:pStyle w:val="-4"/>
      <w:suff w:val="space"/>
      <w:lvlText w:val="%1.%2.%3.%4."/>
      <w:lvlJc w:val="left"/>
      <w:pPr>
        <w:ind w:left="107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BDE71D0"/>
    <w:multiLevelType w:val="multilevel"/>
    <w:tmpl w:val="ED14A110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D3682E"/>
    <w:multiLevelType w:val="multilevel"/>
    <w:tmpl w:val="DF623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C98190C"/>
    <w:multiLevelType w:val="hybridMultilevel"/>
    <w:tmpl w:val="14C2B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335434"/>
    <w:multiLevelType w:val="multilevel"/>
    <w:tmpl w:val="28E675D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F16AB"/>
    <w:multiLevelType w:val="hybridMultilevel"/>
    <w:tmpl w:val="0E82126C"/>
    <w:lvl w:ilvl="0" w:tplc="05F294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06455A">
      <w:numFmt w:val="none"/>
      <w:lvlText w:val=""/>
      <w:lvlJc w:val="left"/>
      <w:pPr>
        <w:tabs>
          <w:tab w:val="num" w:pos="360"/>
        </w:tabs>
      </w:pPr>
    </w:lvl>
    <w:lvl w:ilvl="2" w:tplc="E9EECC5E">
      <w:numFmt w:val="none"/>
      <w:lvlText w:val=""/>
      <w:lvlJc w:val="left"/>
      <w:pPr>
        <w:tabs>
          <w:tab w:val="num" w:pos="360"/>
        </w:tabs>
      </w:pPr>
    </w:lvl>
    <w:lvl w:ilvl="3" w:tplc="CCE2AF12">
      <w:numFmt w:val="none"/>
      <w:lvlText w:val=""/>
      <w:lvlJc w:val="left"/>
      <w:pPr>
        <w:tabs>
          <w:tab w:val="num" w:pos="360"/>
        </w:tabs>
      </w:pPr>
    </w:lvl>
    <w:lvl w:ilvl="4" w:tplc="B25AAED0">
      <w:numFmt w:val="none"/>
      <w:lvlText w:val=""/>
      <w:lvlJc w:val="left"/>
      <w:pPr>
        <w:tabs>
          <w:tab w:val="num" w:pos="360"/>
        </w:tabs>
      </w:pPr>
    </w:lvl>
    <w:lvl w:ilvl="5" w:tplc="DA9AEDD2">
      <w:numFmt w:val="none"/>
      <w:lvlText w:val=""/>
      <w:lvlJc w:val="left"/>
      <w:pPr>
        <w:tabs>
          <w:tab w:val="num" w:pos="360"/>
        </w:tabs>
      </w:pPr>
    </w:lvl>
    <w:lvl w:ilvl="6" w:tplc="4BC401A0">
      <w:numFmt w:val="none"/>
      <w:lvlText w:val=""/>
      <w:lvlJc w:val="left"/>
      <w:pPr>
        <w:tabs>
          <w:tab w:val="num" w:pos="360"/>
        </w:tabs>
      </w:pPr>
    </w:lvl>
    <w:lvl w:ilvl="7" w:tplc="CCD0FED0">
      <w:numFmt w:val="none"/>
      <w:lvlText w:val=""/>
      <w:lvlJc w:val="left"/>
      <w:pPr>
        <w:tabs>
          <w:tab w:val="num" w:pos="360"/>
        </w:tabs>
      </w:pPr>
    </w:lvl>
    <w:lvl w:ilvl="8" w:tplc="176A974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56005BE"/>
    <w:multiLevelType w:val="multilevel"/>
    <w:tmpl w:val="0278FF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F469DA"/>
    <w:multiLevelType w:val="hybridMultilevel"/>
    <w:tmpl w:val="7518B3A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C03B2"/>
    <w:multiLevelType w:val="hybridMultilevel"/>
    <w:tmpl w:val="ED129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06C7C"/>
    <w:multiLevelType w:val="multilevel"/>
    <w:tmpl w:val="769A9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20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70040BEC"/>
    <w:multiLevelType w:val="multilevel"/>
    <w:tmpl w:val="BFEC35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2852152"/>
    <w:multiLevelType w:val="multilevel"/>
    <w:tmpl w:val="18A26C06"/>
    <w:lvl w:ilvl="0">
      <w:start w:val="6"/>
      <w:numFmt w:val="decimal"/>
      <w:lvlText w:val="%1."/>
      <w:lvlJc w:val="left"/>
      <w:pPr>
        <w:ind w:left="480" w:hanging="480"/>
      </w:pPr>
      <w:rPr>
        <w:rFonts w:eastAsia="Calibri" w:hint="default"/>
        <w:color w:val="000000"/>
      </w:rPr>
    </w:lvl>
    <w:lvl w:ilvl="1">
      <w:start w:val="40"/>
      <w:numFmt w:val="decimal"/>
      <w:lvlText w:val="%1.%2."/>
      <w:lvlJc w:val="left"/>
      <w:pPr>
        <w:ind w:left="480" w:hanging="48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34">
    <w:nsid w:val="749A7A5E"/>
    <w:multiLevelType w:val="hybridMultilevel"/>
    <w:tmpl w:val="1E8C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F24B31"/>
    <w:multiLevelType w:val="multilevel"/>
    <w:tmpl w:val="CB10E37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A9157A7"/>
    <w:multiLevelType w:val="multilevel"/>
    <w:tmpl w:val="241EF25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D931DB"/>
    <w:multiLevelType w:val="multilevel"/>
    <w:tmpl w:val="BA980DE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EBA0BF8"/>
    <w:multiLevelType w:val="multilevel"/>
    <w:tmpl w:val="723C0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31"/>
  </w:num>
  <w:num w:numId="2">
    <w:abstractNumId w:val="11"/>
  </w:num>
  <w:num w:numId="3">
    <w:abstractNumId w:val="10"/>
  </w:num>
  <w:num w:numId="4">
    <w:abstractNumId w:val="12"/>
  </w:num>
  <w:num w:numId="5">
    <w:abstractNumId w:val="20"/>
  </w:num>
  <w:num w:numId="6">
    <w:abstractNumId w:val="37"/>
  </w:num>
  <w:num w:numId="7">
    <w:abstractNumId w:val="25"/>
  </w:num>
  <w:num w:numId="8">
    <w:abstractNumId w:val="3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13"/>
  </w:num>
  <w:num w:numId="22">
    <w:abstractNumId w:val="28"/>
  </w:num>
  <w:num w:numId="23">
    <w:abstractNumId w:val="17"/>
  </w:num>
  <w:num w:numId="24">
    <w:abstractNumId w:val="32"/>
  </w:num>
  <w:num w:numId="25">
    <w:abstractNumId w:val="22"/>
  </w:num>
  <w:num w:numId="26">
    <w:abstractNumId w:val="26"/>
  </w:num>
  <w:num w:numId="27">
    <w:abstractNumId w:val="23"/>
  </w:num>
  <w:num w:numId="28">
    <w:abstractNumId w:val="21"/>
  </w:num>
  <w:num w:numId="29">
    <w:abstractNumId w:val="36"/>
  </w:num>
  <w:num w:numId="30">
    <w:abstractNumId w:val="34"/>
  </w:num>
  <w:num w:numId="31">
    <w:abstractNumId w:val="16"/>
  </w:num>
  <w:num w:numId="32">
    <w:abstractNumId w:val="24"/>
  </w:num>
  <w:num w:numId="33">
    <w:abstractNumId w:val="35"/>
  </w:num>
  <w:num w:numId="34">
    <w:abstractNumId w:val="15"/>
  </w:num>
  <w:num w:numId="35">
    <w:abstractNumId w:val="38"/>
  </w:num>
  <w:num w:numId="36">
    <w:abstractNumId w:val="19"/>
  </w:num>
  <w:num w:numId="37">
    <w:abstractNumId w:val="33"/>
  </w:num>
  <w:num w:numId="38">
    <w:abstractNumId w:val="14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C6"/>
    <w:rsid w:val="000117D6"/>
    <w:rsid w:val="000138B1"/>
    <w:rsid w:val="00016FFD"/>
    <w:rsid w:val="000230E4"/>
    <w:rsid w:val="000267D7"/>
    <w:rsid w:val="000272D1"/>
    <w:rsid w:val="00040070"/>
    <w:rsid w:val="000403D6"/>
    <w:rsid w:val="0005420F"/>
    <w:rsid w:val="00057166"/>
    <w:rsid w:val="0007038F"/>
    <w:rsid w:val="000730F5"/>
    <w:rsid w:val="00084297"/>
    <w:rsid w:val="000845C5"/>
    <w:rsid w:val="000A0421"/>
    <w:rsid w:val="000A3A27"/>
    <w:rsid w:val="000B5D43"/>
    <w:rsid w:val="000C1B74"/>
    <w:rsid w:val="000C1C27"/>
    <w:rsid w:val="000C4A8F"/>
    <w:rsid w:val="000F0E6F"/>
    <w:rsid w:val="000F33D9"/>
    <w:rsid w:val="000F5491"/>
    <w:rsid w:val="000F7171"/>
    <w:rsid w:val="00134F4D"/>
    <w:rsid w:val="001369A2"/>
    <w:rsid w:val="0014431D"/>
    <w:rsid w:val="00161840"/>
    <w:rsid w:val="0016395F"/>
    <w:rsid w:val="00174019"/>
    <w:rsid w:val="001769E0"/>
    <w:rsid w:val="00180D72"/>
    <w:rsid w:val="00192C88"/>
    <w:rsid w:val="001A4FF3"/>
    <w:rsid w:val="001B5B69"/>
    <w:rsid w:val="001D6534"/>
    <w:rsid w:val="001E363C"/>
    <w:rsid w:val="001E707D"/>
    <w:rsid w:val="001F0E79"/>
    <w:rsid w:val="001F14AF"/>
    <w:rsid w:val="001F36C6"/>
    <w:rsid w:val="00202E91"/>
    <w:rsid w:val="0020737D"/>
    <w:rsid w:val="00254037"/>
    <w:rsid w:val="00256F79"/>
    <w:rsid w:val="00274AC1"/>
    <w:rsid w:val="0028133F"/>
    <w:rsid w:val="002879DB"/>
    <w:rsid w:val="002A1B03"/>
    <w:rsid w:val="002A3095"/>
    <w:rsid w:val="002B102D"/>
    <w:rsid w:val="002C3A0D"/>
    <w:rsid w:val="002D3CAE"/>
    <w:rsid w:val="002F2FEE"/>
    <w:rsid w:val="00312A86"/>
    <w:rsid w:val="00326199"/>
    <w:rsid w:val="00336908"/>
    <w:rsid w:val="003768DF"/>
    <w:rsid w:val="003A28B7"/>
    <w:rsid w:val="003A35DC"/>
    <w:rsid w:val="003B7952"/>
    <w:rsid w:val="003B7CA5"/>
    <w:rsid w:val="00401744"/>
    <w:rsid w:val="0040327F"/>
    <w:rsid w:val="004127FF"/>
    <w:rsid w:val="0042191F"/>
    <w:rsid w:val="0042295F"/>
    <w:rsid w:val="004254F8"/>
    <w:rsid w:val="00436E68"/>
    <w:rsid w:val="004454F4"/>
    <w:rsid w:val="004478F5"/>
    <w:rsid w:val="0046375F"/>
    <w:rsid w:val="004700FE"/>
    <w:rsid w:val="00476F61"/>
    <w:rsid w:val="00480EB8"/>
    <w:rsid w:val="00487399"/>
    <w:rsid w:val="0049780B"/>
    <w:rsid w:val="004A2E54"/>
    <w:rsid w:val="004B5C34"/>
    <w:rsid w:val="004D396D"/>
    <w:rsid w:val="004D6783"/>
    <w:rsid w:val="004E4E7E"/>
    <w:rsid w:val="00523317"/>
    <w:rsid w:val="005275C2"/>
    <w:rsid w:val="0055712B"/>
    <w:rsid w:val="005651A5"/>
    <w:rsid w:val="00572FA7"/>
    <w:rsid w:val="00587CF8"/>
    <w:rsid w:val="00597149"/>
    <w:rsid w:val="005B2905"/>
    <w:rsid w:val="005C293E"/>
    <w:rsid w:val="005C4373"/>
    <w:rsid w:val="005D2EEB"/>
    <w:rsid w:val="00620BF4"/>
    <w:rsid w:val="00634944"/>
    <w:rsid w:val="00635F6B"/>
    <w:rsid w:val="00637644"/>
    <w:rsid w:val="00662BF1"/>
    <w:rsid w:val="00681D64"/>
    <w:rsid w:val="006A2ECF"/>
    <w:rsid w:val="006B1C7A"/>
    <w:rsid w:val="006E7B2D"/>
    <w:rsid w:val="00706B7C"/>
    <w:rsid w:val="007375B7"/>
    <w:rsid w:val="007878B5"/>
    <w:rsid w:val="007B03CB"/>
    <w:rsid w:val="007B22A2"/>
    <w:rsid w:val="007D7598"/>
    <w:rsid w:val="007F6781"/>
    <w:rsid w:val="00815921"/>
    <w:rsid w:val="008172FC"/>
    <w:rsid w:val="00825B97"/>
    <w:rsid w:val="00832422"/>
    <w:rsid w:val="008521C3"/>
    <w:rsid w:val="008547D8"/>
    <w:rsid w:val="00854CA4"/>
    <w:rsid w:val="00863EB6"/>
    <w:rsid w:val="00875493"/>
    <w:rsid w:val="00877F9D"/>
    <w:rsid w:val="008A32A5"/>
    <w:rsid w:val="008C5DEF"/>
    <w:rsid w:val="008C701E"/>
    <w:rsid w:val="008E18A9"/>
    <w:rsid w:val="00935213"/>
    <w:rsid w:val="00944161"/>
    <w:rsid w:val="009450DA"/>
    <w:rsid w:val="009543B1"/>
    <w:rsid w:val="009624A1"/>
    <w:rsid w:val="00972356"/>
    <w:rsid w:val="009847AD"/>
    <w:rsid w:val="00994A16"/>
    <w:rsid w:val="009A6BA2"/>
    <w:rsid w:val="009A719F"/>
    <w:rsid w:val="009A7225"/>
    <w:rsid w:val="009E3D00"/>
    <w:rsid w:val="009F0EBF"/>
    <w:rsid w:val="009F29DB"/>
    <w:rsid w:val="009F775B"/>
    <w:rsid w:val="00A02263"/>
    <w:rsid w:val="00A0620F"/>
    <w:rsid w:val="00A50411"/>
    <w:rsid w:val="00A87E74"/>
    <w:rsid w:val="00A91517"/>
    <w:rsid w:val="00A92E12"/>
    <w:rsid w:val="00AD4AAB"/>
    <w:rsid w:val="00AE0B95"/>
    <w:rsid w:val="00AE1A83"/>
    <w:rsid w:val="00AF7756"/>
    <w:rsid w:val="00B140F8"/>
    <w:rsid w:val="00B26AE4"/>
    <w:rsid w:val="00B35E71"/>
    <w:rsid w:val="00B44C5B"/>
    <w:rsid w:val="00B633E8"/>
    <w:rsid w:val="00B74E1C"/>
    <w:rsid w:val="00B81650"/>
    <w:rsid w:val="00B82544"/>
    <w:rsid w:val="00B861C1"/>
    <w:rsid w:val="00B92DB7"/>
    <w:rsid w:val="00BA5A24"/>
    <w:rsid w:val="00BB0517"/>
    <w:rsid w:val="00BC6A66"/>
    <w:rsid w:val="00BF6A94"/>
    <w:rsid w:val="00C04399"/>
    <w:rsid w:val="00C04B1F"/>
    <w:rsid w:val="00C054D0"/>
    <w:rsid w:val="00C06362"/>
    <w:rsid w:val="00C124C3"/>
    <w:rsid w:val="00C31972"/>
    <w:rsid w:val="00C3742B"/>
    <w:rsid w:val="00C42E1F"/>
    <w:rsid w:val="00C5419A"/>
    <w:rsid w:val="00C64A6C"/>
    <w:rsid w:val="00C64E94"/>
    <w:rsid w:val="00C707C7"/>
    <w:rsid w:val="00C771BF"/>
    <w:rsid w:val="00CA42D4"/>
    <w:rsid w:val="00CA7155"/>
    <w:rsid w:val="00CB192D"/>
    <w:rsid w:val="00CE272F"/>
    <w:rsid w:val="00D153C0"/>
    <w:rsid w:val="00D54B27"/>
    <w:rsid w:val="00D6186F"/>
    <w:rsid w:val="00D71534"/>
    <w:rsid w:val="00D859E8"/>
    <w:rsid w:val="00D87F47"/>
    <w:rsid w:val="00DD6C91"/>
    <w:rsid w:val="00DE28E2"/>
    <w:rsid w:val="00E2526B"/>
    <w:rsid w:val="00E26ED4"/>
    <w:rsid w:val="00E40F97"/>
    <w:rsid w:val="00E43C9F"/>
    <w:rsid w:val="00E53CCE"/>
    <w:rsid w:val="00E642EA"/>
    <w:rsid w:val="00E64A9E"/>
    <w:rsid w:val="00E67F4C"/>
    <w:rsid w:val="00E709E2"/>
    <w:rsid w:val="00EB0B7E"/>
    <w:rsid w:val="00EE5990"/>
    <w:rsid w:val="00EF69D8"/>
    <w:rsid w:val="00F056A1"/>
    <w:rsid w:val="00F110B3"/>
    <w:rsid w:val="00F42E73"/>
    <w:rsid w:val="00F51A32"/>
    <w:rsid w:val="00F67B2D"/>
    <w:rsid w:val="00F8716D"/>
    <w:rsid w:val="00F91942"/>
    <w:rsid w:val="00FA195F"/>
    <w:rsid w:val="00FA5E19"/>
    <w:rsid w:val="00FB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C6"/>
    <w:rPr>
      <w:rFonts w:ascii="Calibri" w:eastAsia="Times New Roman" w:hAnsi="Calibri" w:cs="Times New Roman"/>
      <w:lang w:eastAsia="ru-RU"/>
    </w:rPr>
  </w:style>
  <w:style w:type="paragraph" w:styleId="20">
    <w:name w:val="heading 2"/>
    <w:basedOn w:val="a"/>
    <w:next w:val="a"/>
    <w:link w:val="21"/>
    <w:qFormat/>
    <w:rsid w:val="001F36C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40">
    <w:name w:val="heading 4"/>
    <w:basedOn w:val="a"/>
    <w:next w:val="a"/>
    <w:link w:val="41"/>
    <w:qFormat/>
    <w:rsid w:val="001F36C6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" w:hAnsi="Times New Roman"/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1F36C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1">
    <w:name w:val="Заголовок 4 Знак"/>
    <w:basedOn w:val="a0"/>
    <w:link w:val="40"/>
    <w:rsid w:val="001F36C6"/>
    <w:rPr>
      <w:rFonts w:ascii="Times New Roman" w:eastAsia="Times" w:hAnsi="Times New Roman" w:cs="Times New Roman"/>
      <w:b/>
      <w:bCs/>
      <w:sz w:val="28"/>
      <w:szCs w:val="28"/>
      <w:lang w:val="en-US" w:eastAsia="ar-SA"/>
    </w:rPr>
  </w:style>
  <w:style w:type="paragraph" w:styleId="a3">
    <w:name w:val="Balloon Text"/>
    <w:basedOn w:val="a"/>
    <w:link w:val="a4"/>
    <w:uiPriority w:val="99"/>
    <w:semiHidden/>
    <w:unhideWhenUsed/>
    <w:rsid w:val="001F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6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36C6"/>
    <w:pPr>
      <w:suppressAutoHyphens/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F36C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7">
    <w:name w:val="Table Grid"/>
    <w:basedOn w:val="a1"/>
    <w:rsid w:val="001F36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1F36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36C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F36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36C6"/>
    <w:rPr>
      <w:rFonts w:ascii="Calibri" w:eastAsia="Times New Roman" w:hAnsi="Calibri" w:cs="Times New Roman"/>
      <w:lang w:eastAsia="ru-RU"/>
    </w:rPr>
  </w:style>
  <w:style w:type="paragraph" w:styleId="22">
    <w:name w:val="Body Text Indent 2"/>
    <w:basedOn w:val="a"/>
    <w:link w:val="23"/>
    <w:rsid w:val="001F3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F36C6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1F36C6"/>
    <w:pPr>
      <w:suppressAutoHyphens/>
      <w:spacing w:after="0" w:line="240" w:lineRule="auto"/>
      <w:ind w:firstLine="567"/>
      <w:jc w:val="both"/>
    </w:pPr>
    <w:rPr>
      <w:rFonts w:ascii="Arial" w:hAnsi="Arial"/>
      <w:sz w:val="24"/>
      <w:szCs w:val="20"/>
      <w:lang w:eastAsia="ar-SA"/>
    </w:rPr>
  </w:style>
  <w:style w:type="paragraph" w:customStyle="1" w:styleId="Char">
    <w:name w:val="Char"/>
    <w:basedOn w:val="a"/>
    <w:rsid w:val="001F36C6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1F36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F36C6"/>
    <w:rPr>
      <w:rFonts w:ascii="Calibri" w:eastAsia="Times New Roman" w:hAnsi="Calibri" w:cs="Times New Roman"/>
      <w:lang w:eastAsia="ru-RU"/>
    </w:rPr>
  </w:style>
  <w:style w:type="paragraph" w:styleId="24">
    <w:name w:val="Body Text 2"/>
    <w:basedOn w:val="a"/>
    <w:link w:val="25"/>
    <w:rsid w:val="001F36C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F36C6"/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таблицы"/>
    <w:basedOn w:val="a"/>
    <w:rsid w:val="001F36C6"/>
    <w:pPr>
      <w:suppressLineNumbers/>
      <w:suppressAutoHyphens/>
      <w:spacing w:after="0" w:line="240" w:lineRule="auto"/>
      <w:jc w:val="center"/>
    </w:pPr>
    <w:rPr>
      <w:rFonts w:ascii="Times New Roman" w:hAnsi="Times New Roman"/>
      <w:b/>
      <w:bCs/>
      <w:lang w:eastAsia="ar-SA"/>
    </w:rPr>
  </w:style>
  <w:style w:type="paragraph" w:styleId="30">
    <w:name w:val="Body Text Indent 3"/>
    <w:basedOn w:val="a"/>
    <w:link w:val="31"/>
    <w:uiPriority w:val="99"/>
    <w:semiHidden/>
    <w:unhideWhenUsed/>
    <w:rsid w:val="001F36C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F36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1">
    <w:name w:val="Договор - Пункт 1 уровеня"/>
    <w:basedOn w:val="a"/>
    <w:rsid w:val="001F36C6"/>
    <w:pPr>
      <w:widowControl w:val="0"/>
      <w:numPr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Договор - Пункт 2 уровня"/>
    <w:basedOn w:val="a"/>
    <w:rsid w:val="001F36C6"/>
    <w:pPr>
      <w:widowControl w:val="0"/>
      <w:numPr>
        <w:ilvl w:val="1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3">
    <w:name w:val="Договор - Пункт 3 уровня"/>
    <w:basedOn w:val="a"/>
    <w:rsid w:val="001F36C6"/>
    <w:pPr>
      <w:widowControl w:val="0"/>
      <w:numPr>
        <w:ilvl w:val="2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4">
    <w:name w:val="Договор - Пункт 4 уровня"/>
    <w:basedOn w:val="a"/>
    <w:rsid w:val="001F36C6"/>
    <w:pPr>
      <w:widowControl w:val="0"/>
      <w:numPr>
        <w:ilvl w:val="3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1F36C6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unhideWhenUsed/>
    <w:rsid w:val="001F36C6"/>
    <w:rPr>
      <w:color w:val="0000FF"/>
      <w:u w:val="single"/>
    </w:rPr>
  </w:style>
  <w:style w:type="paragraph" w:styleId="af1">
    <w:name w:val="Title"/>
    <w:basedOn w:val="a"/>
    <w:link w:val="af2"/>
    <w:qFormat/>
    <w:rsid w:val="001F36C6"/>
    <w:pPr>
      <w:spacing w:after="0" w:line="240" w:lineRule="auto"/>
      <w:ind w:firstLine="567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2">
    <w:name w:val="Название Знак"/>
    <w:basedOn w:val="a0"/>
    <w:link w:val="af1"/>
    <w:rsid w:val="001F36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3">
    <w:name w:val="Мой текст"/>
    <w:basedOn w:val="a"/>
    <w:qFormat/>
    <w:rsid w:val="00A50411"/>
    <w:pPr>
      <w:tabs>
        <w:tab w:val="left" w:pos="0"/>
      </w:tabs>
      <w:spacing w:before="120" w:after="0" w:line="240" w:lineRule="auto"/>
      <w:ind w:firstLine="709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4">
    <w:name w:val="List Paragraph"/>
    <w:basedOn w:val="a"/>
    <w:uiPriority w:val="34"/>
    <w:qFormat/>
    <w:rsid w:val="00B81650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Уровень1"/>
    <w:basedOn w:val="a"/>
    <w:next w:val="2"/>
    <w:qFormat/>
    <w:rsid w:val="000F7171"/>
    <w:pPr>
      <w:keepNext/>
      <w:keepLines/>
      <w:numPr>
        <w:numId w:val="38"/>
      </w:numPr>
      <w:spacing w:before="240" w:after="240" w:line="240" w:lineRule="auto"/>
      <w:jc w:val="center"/>
    </w:pPr>
    <w:rPr>
      <w:rFonts w:ascii="Times New Roman" w:eastAsiaTheme="minorHAnsi" w:hAnsi="Times New Roman" w:cstheme="minorBidi"/>
      <w:b/>
      <w:sz w:val="24"/>
      <w:lang w:eastAsia="en-US"/>
    </w:rPr>
  </w:style>
  <w:style w:type="paragraph" w:customStyle="1" w:styleId="2">
    <w:name w:val="Уровень2"/>
    <w:basedOn w:val="a"/>
    <w:qFormat/>
    <w:rsid w:val="000F7171"/>
    <w:pPr>
      <w:numPr>
        <w:ilvl w:val="1"/>
        <w:numId w:val="38"/>
      </w:numPr>
      <w:spacing w:after="120" w:line="240" w:lineRule="auto"/>
      <w:ind w:left="0"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3">
    <w:name w:val="Уровень3"/>
    <w:basedOn w:val="a"/>
    <w:qFormat/>
    <w:rsid w:val="000F7171"/>
    <w:pPr>
      <w:numPr>
        <w:ilvl w:val="2"/>
        <w:numId w:val="38"/>
      </w:numPr>
      <w:spacing w:after="120" w:line="240" w:lineRule="auto"/>
      <w:ind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4">
    <w:name w:val="Уровень4"/>
    <w:basedOn w:val="a"/>
    <w:qFormat/>
    <w:rsid w:val="000F7171"/>
    <w:pPr>
      <w:numPr>
        <w:ilvl w:val="3"/>
        <w:numId w:val="38"/>
      </w:numPr>
      <w:spacing w:after="120" w:line="240" w:lineRule="auto"/>
      <w:jc w:val="both"/>
    </w:pPr>
    <w:rPr>
      <w:rFonts w:ascii="Times New Roman" w:eastAsiaTheme="minorHAnsi" w:hAnsi="Times New Roman" w:cstheme="minorBidi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C6"/>
    <w:rPr>
      <w:rFonts w:ascii="Calibri" w:eastAsia="Times New Roman" w:hAnsi="Calibri" w:cs="Times New Roman"/>
      <w:lang w:eastAsia="ru-RU"/>
    </w:rPr>
  </w:style>
  <w:style w:type="paragraph" w:styleId="20">
    <w:name w:val="heading 2"/>
    <w:basedOn w:val="a"/>
    <w:next w:val="a"/>
    <w:link w:val="21"/>
    <w:qFormat/>
    <w:rsid w:val="001F36C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40">
    <w:name w:val="heading 4"/>
    <w:basedOn w:val="a"/>
    <w:next w:val="a"/>
    <w:link w:val="41"/>
    <w:qFormat/>
    <w:rsid w:val="001F36C6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" w:hAnsi="Times New Roman"/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1F36C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1">
    <w:name w:val="Заголовок 4 Знак"/>
    <w:basedOn w:val="a0"/>
    <w:link w:val="40"/>
    <w:rsid w:val="001F36C6"/>
    <w:rPr>
      <w:rFonts w:ascii="Times New Roman" w:eastAsia="Times" w:hAnsi="Times New Roman" w:cs="Times New Roman"/>
      <w:b/>
      <w:bCs/>
      <w:sz w:val="28"/>
      <w:szCs w:val="28"/>
      <w:lang w:val="en-US" w:eastAsia="ar-SA"/>
    </w:rPr>
  </w:style>
  <w:style w:type="paragraph" w:styleId="a3">
    <w:name w:val="Balloon Text"/>
    <w:basedOn w:val="a"/>
    <w:link w:val="a4"/>
    <w:uiPriority w:val="99"/>
    <w:semiHidden/>
    <w:unhideWhenUsed/>
    <w:rsid w:val="001F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6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36C6"/>
    <w:pPr>
      <w:suppressAutoHyphens/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F36C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7">
    <w:name w:val="Table Grid"/>
    <w:basedOn w:val="a1"/>
    <w:rsid w:val="001F36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1F36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36C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F36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36C6"/>
    <w:rPr>
      <w:rFonts w:ascii="Calibri" w:eastAsia="Times New Roman" w:hAnsi="Calibri" w:cs="Times New Roman"/>
      <w:lang w:eastAsia="ru-RU"/>
    </w:rPr>
  </w:style>
  <w:style w:type="paragraph" w:styleId="22">
    <w:name w:val="Body Text Indent 2"/>
    <w:basedOn w:val="a"/>
    <w:link w:val="23"/>
    <w:rsid w:val="001F3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F36C6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1F36C6"/>
    <w:pPr>
      <w:suppressAutoHyphens/>
      <w:spacing w:after="0" w:line="240" w:lineRule="auto"/>
      <w:ind w:firstLine="567"/>
      <w:jc w:val="both"/>
    </w:pPr>
    <w:rPr>
      <w:rFonts w:ascii="Arial" w:hAnsi="Arial"/>
      <w:sz w:val="24"/>
      <w:szCs w:val="20"/>
      <w:lang w:eastAsia="ar-SA"/>
    </w:rPr>
  </w:style>
  <w:style w:type="paragraph" w:customStyle="1" w:styleId="Char">
    <w:name w:val="Char"/>
    <w:basedOn w:val="a"/>
    <w:rsid w:val="001F36C6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1F36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F36C6"/>
    <w:rPr>
      <w:rFonts w:ascii="Calibri" w:eastAsia="Times New Roman" w:hAnsi="Calibri" w:cs="Times New Roman"/>
      <w:lang w:eastAsia="ru-RU"/>
    </w:rPr>
  </w:style>
  <w:style w:type="paragraph" w:styleId="24">
    <w:name w:val="Body Text 2"/>
    <w:basedOn w:val="a"/>
    <w:link w:val="25"/>
    <w:rsid w:val="001F36C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F36C6"/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таблицы"/>
    <w:basedOn w:val="a"/>
    <w:rsid w:val="001F36C6"/>
    <w:pPr>
      <w:suppressLineNumbers/>
      <w:suppressAutoHyphens/>
      <w:spacing w:after="0" w:line="240" w:lineRule="auto"/>
      <w:jc w:val="center"/>
    </w:pPr>
    <w:rPr>
      <w:rFonts w:ascii="Times New Roman" w:hAnsi="Times New Roman"/>
      <w:b/>
      <w:bCs/>
      <w:lang w:eastAsia="ar-SA"/>
    </w:rPr>
  </w:style>
  <w:style w:type="paragraph" w:styleId="30">
    <w:name w:val="Body Text Indent 3"/>
    <w:basedOn w:val="a"/>
    <w:link w:val="31"/>
    <w:uiPriority w:val="99"/>
    <w:semiHidden/>
    <w:unhideWhenUsed/>
    <w:rsid w:val="001F36C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F36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1">
    <w:name w:val="Договор - Пункт 1 уровеня"/>
    <w:basedOn w:val="a"/>
    <w:rsid w:val="001F36C6"/>
    <w:pPr>
      <w:widowControl w:val="0"/>
      <w:numPr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Договор - Пункт 2 уровня"/>
    <w:basedOn w:val="a"/>
    <w:rsid w:val="001F36C6"/>
    <w:pPr>
      <w:widowControl w:val="0"/>
      <w:numPr>
        <w:ilvl w:val="1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3">
    <w:name w:val="Договор - Пункт 3 уровня"/>
    <w:basedOn w:val="a"/>
    <w:rsid w:val="001F36C6"/>
    <w:pPr>
      <w:widowControl w:val="0"/>
      <w:numPr>
        <w:ilvl w:val="2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4">
    <w:name w:val="Договор - Пункт 4 уровня"/>
    <w:basedOn w:val="a"/>
    <w:rsid w:val="001F36C6"/>
    <w:pPr>
      <w:widowControl w:val="0"/>
      <w:numPr>
        <w:ilvl w:val="3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1F36C6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unhideWhenUsed/>
    <w:rsid w:val="001F36C6"/>
    <w:rPr>
      <w:color w:val="0000FF"/>
      <w:u w:val="single"/>
    </w:rPr>
  </w:style>
  <w:style w:type="paragraph" w:styleId="af1">
    <w:name w:val="Title"/>
    <w:basedOn w:val="a"/>
    <w:link w:val="af2"/>
    <w:qFormat/>
    <w:rsid w:val="001F36C6"/>
    <w:pPr>
      <w:spacing w:after="0" w:line="240" w:lineRule="auto"/>
      <w:ind w:firstLine="567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2">
    <w:name w:val="Название Знак"/>
    <w:basedOn w:val="a0"/>
    <w:link w:val="af1"/>
    <w:rsid w:val="001F36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3">
    <w:name w:val="Мой текст"/>
    <w:basedOn w:val="a"/>
    <w:qFormat/>
    <w:rsid w:val="00A50411"/>
    <w:pPr>
      <w:tabs>
        <w:tab w:val="left" w:pos="0"/>
      </w:tabs>
      <w:spacing w:before="120" w:after="0" w:line="240" w:lineRule="auto"/>
      <w:ind w:firstLine="709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4">
    <w:name w:val="List Paragraph"/>
    <w:basedOn w:val="a"/>
    <w:uiPriority w:val="34"/>
    <w:qFormat/>
    <w:rsid w:val="00B81650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Уровень1"/>
    <w:basedOn w:val="a"/>
    <w:next w:val="2"/>
    <w:qFormat/>
    <w:rsid w:val="000F7171"/>
    <w:pPr>
      <w:keepNext/>
      <w:keepLines/>
      <w:numPr>
        <w:numId w:val="38"/>
      </w:numPr>
      <w:spacing w:before="240" w:after="240" w:line="240" w:lineRule="auto"/>
      <w:jc w:val="center"/>
    </w:pPr>
    <w:rPr>
      <w:rFonts w:ascii="Times New Roman" w:eastAsiaTheme="minorHAnsi" w:hAnsi="Times New Roman" w:cstheme="minorBidi"/>
      <w:b/>
      <w:sz w:val="24"/>
      <w:lang w:eastAsia="en-US"/>
    </w:rPr>
  </w:style>
  <w:style w:type="paragraph" w:customStyle="1" w:styleId="2">
    <w:name w:val="Уровень2"/>
    <w:basedOn w:val="a"/>
    <w:qFormat/>
    <w:rsid w:val="000F7171"/>
    <w:pPr>
      <w:numPr>
        <w:ilvl w:val="1"/>
        <w:numId w:val="38"/>
      </w:numPr>
      <w:spacing w:after="120" w:line="240" w:lineRule="auto"/>
      <w:ind w:left="0"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3">
    <w:name w:val="Уровень3"/>
    <w:basedOn w:val="a"/>
    <w:qFormat/>
    <w:rsid w:val="000F7171"/>
    <w:pPr>
      <w:numPr>
        <w:ilvl w:val="2"/>
        <w:numId w:val="38"/>
      </w:numPr>
      <w:spacing w:after="120" w:line="240" w:lineRule="auto"/>
      <w:ind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4">
    <w:name w:val="Уровень4"/>
    <w:basedOn w:val="a"/>
    <w:qFormat/>
    <w:rsid w:val="000F7171"/>
    <w:pPr>
      <w:numPr>
        <w:ilvl w:val="3"/>
        <w:numId w:val="38"/>
      </w:numPr>
      <w:spacing w:after="120" w:line="240" w:lineRule="auto"/>
      <w:jc w:val="both"/>
    </w:pPr>
    <w:rPr>
      <w:rFonts w:ascii="Times New Roman" w:eastAsiaTheme="minorHAnsi" w:hAnsi="Times New Roman" w:cstheme="minorBid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F245D-B635-4734-91E5-7986D3EE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10298</Words>
  <Characters>58700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Валерий Андреевич Посохин</cp:lastModifiedBy>
  <cp:revision>3</cp:revision>
  <cp:lastPrinted>2014-11-14T06:32:00Z</cp:lastPrinted>
  <dcterms:created xsi:type="dcterms:W3CDTF">2015-08-18T04:29:00Z</dcterms:created>
  <dcterms:modified xsi:type="dcterms:W3CDTF">2015-08-18T04:30:00Z</dcterms:modified>
</cp:coreProperties>
</file>